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450CA" w14:textId="4B7C2ACD" w:rsidR="00223157" w:rsidRPr="00223157" w:rsidRDefault="00223157">
      <w:pPr>
        <w:spacing w:line="180" w:lineRule="exact"/>
        <w:ind w:right="16"/>
        <w:jc w:val="right"/>
        <w:rPr>
          <w:rFonts w:asciiTheme="minorHAnsi" w:hAnsiTheme="minorHAnsi" w:cstheme="minorHAnsi"/>
          <w:sz w:val="22"/>
          <w:szCs w:val="22"/>
        </w:rPr>
      </w:pPr>
      <w:r w:rsidRPr="00223157">
        <w:rPr>
          <w:rFonts w:asciiTheme="minorHAnsi" w:hAnsiTheme="minorHAnsi" w:cstheme="minorHAnsi"/>
          <w:sz w:val="22"/>
          <w:szCs w:val="22"/>
        </w:rPr>
        <w:t>Zakk Cox</w:t>
      </w:r>
    </w:p>
    <w:p w14:paraId="7582D702" w14:textId="77777777" w:rsidR="00223157" w:rsidRPr="00223157" w:rsidRDefault="00223157">
      <w:pPr>
        <w:spacing w:line="180" w:lineRule="exact"/>
        <w:ind w:right="16"/>
        <w:jc w:val="right"/>
        <w:rPr>
          <w:rFonts w:asciiTheme="minorHAnsi" w:hAnsiTheme="minorHAnsi" w:cstheme="minorHAnsi"/>
          <w:sz w:val="22"/>
          <w:szCs w:val="22"/>
        </w:rPr>
      </w:pPr>
    </w:p>
    <w:p w14:paraId="7875D5EC" w14:textId="1928AC3D" w:rsidR="0081737C" w:rsidRPr="00223157" w:rsidRDefault="00223157">
      <w:pPr>
        <w:spacing w:line="180" w:lineRule="exact"/>
        <w:ind w:right="16"/>
        <w:jc w:val="right"/>
        <w:rPr>
          <w:rFonts w:asciiTheme="minorHAnsi" w:eastAsia="Calibri" w:hAnsiTheme="minorHAnsi" w:cstheme="minorHAnsi"/>
        </w:rPr>
      </w:pPr>
      <w:r w:rsidRPr="00223157">
        <w:rPr>
          <w:rFonts w:asciiTheme="minorHAnsi" w:eastAsia="Calibri" w:hAnsiTheme="minorHAnsi" w:cstheme="minorHAnsi"/>
          <w:b/>
          <w:position w:val="1"/>
        </w:rPr>
        <w:t>CIV</w:t>
      </w:r>
      <w:r w:rsidRPr="00223157">
        <w:rPr>
          <w:rFonts w:asciiTheme="minorHAnsi" w:eastAsia="Calibri" w:hAnsiTheme="minorHAnsi" w:cstheme="minorHAnsi"/>
          <w:b/>
          <w:spacing w:val="-1"/>
          <w:position w:val="1"/>
        </w:rPr>
        <w:t>I</w:t>
      </w:r>
      <w:r w:rsidRPr="00223157">
        <w:rPr>
          <w:rFonts w:asciiTheme="minorHAnsi" w:eastAsia="Calibri" w:hAnsiTheme="minorHAnsi" w:cstheme="minorHAnsi"/>
          <w:b/>
          <w:position w:val="1"/>
        </w:rPr>
        <w:t>L</w:t>
      </w:r>
      <w:r w:rsidRPr="00223157">
        <w:rPr>
          <w:rFonts w:asciiTheme="minorHAnsi" w:eastAsia="Calibri" w:hAnsiTheme="minorHAnsi" w:cstheme="minorHAnsi"/>
          <w:b/>
          <w:spacing w:val="-2"/>
          <w:position w:val="1"/>
        </w:rPr>
        <w:t xml:space="preserve"> </w:t>
      </w:r>
      <w:r w:rsidRPr="00223157">
        <w:rPr>
          <w:rFonts w:asciiTheme="minorHAnsi" w:eastAsia="Calibri" w:hAnsiTheme="minorHAnsi" w:cstheme="minorHAnsi"/>
          <w:b/>
          <w:spacing w:val="-1"/>
          <w:w w:val="99"/>
          <w:position w:val="1"/>
        </w:rPr>
        <w:t>E</w:t>
      </w:r>
      <w:r w:rsidRPr="00223157">
        <w:rPr>
          <w:rFonts w:asciiTheme="minorHAnsi" w:eastAsia="Calibri" w:hAnsiTheme="minorHAnsi" w:cstheme="minorHAnsi"/>
          <w:b/>
          <w:spacing w:val="1"/>
          <w:w w:val="99"/>
          <w:position w:val="1"/>
        </w:rPr>
        <w:t>N</w:t>
      </w:r>
      <w:r w:rsidRPr="00223157">
        <w:rPr>
          <w:rFonts w:asciiTheme="minorHAnsi" w:eastAsia="Calibri" w:hAnsiTheme="minorHAnsi" w:cstheme="minorHAnsi"/>
          <w:b/>
          <w:w w:val="99"/>
          <w:position w:val="1"/>
        </w:rPr>
        <w:t>GIN</w:t>
      </w:r>
      <w:r w:rsidRPr="00223157">
        <w:rPr>
          <w:rFonts w:asciiTheme="minorHAnsi" w:eastAsia="Calibri" w:hAnsiTheme="minorHAnsi" w:cstheme="minorHAnsi"/>
          <w:b/>
          <w:spacing w:val="1"/>
          <w:w w:val="99"/>
          <w:position w:val="1"/>
        </w:rPr>
        <w:t>E</w:t>
      </w:r>
      <w:r w:rsidRPr="00223157">
        <w:rPr>
          <w:rFonts w:asciiTheme="minorHAnsi" w:eastAsia="Calibri" w:hAnsiTheme="minorHAnsi" w:cstheme="minorHAnsi"/>
          <w:b/>
          <w:spacing w:val="-1"/>
          <w:w w:val="99"/>
          <w:position w:val="1"/>
        </w:rPr>
        <w:t>E</w:t>
      </w:r>
      <w:r w:rsidRPr="00223157">
        <w:rPr>
          <w:rFonts w:asciiTheme="minorHAnsi" w:eastAsia="Calibri" w:hAnsiTheme="minorHAnsi" w:cstheme="minorHAnsi"/>
          <w:b/>
          <w:w w:val="99"/>
          <w:position w:val="1"/>
        </w:rPr>
        <w:t>R</w:t>
      </w:r>
    </w:p>
    <w:p w14:paraId="5B9CA995" w14:textId="77777777" w:rsidR="0081737C" w:rsidRPr="00223157" w:rsidRDefault="00223157">
      <w:pPr>
        <w:spacing w:before="79"/>
        <w:rPr>
          <w:rFonts w:asciiTheme="minorHAnsi" w:eastAsia="Calibri" w:hAnsiTheme="minorHAnsi" w:cstheme="minorHAnsi"/>
          <w:sz w:val="48"/>
          <w:szCs w:val="48"/>
        </w:rPr>
      </w:pPr>
      <w:r w:rsidRPr="00223157">
        <w:rPr>
          <w:rFonts w:asciiTheme="minorHAnsi" w:hAnsiTheme="minorHAnsi" w:cstheme="minorHAnsi"/>
        </w:rPr>
        <w:br w:type="column"/>
      </w:r>
      <w:r w:rsidRPr="00223157">
        <w:rPr>
          <w:rFonts w:asciiTheme="minorHAnsi" w:eastAsia="Calibri" w:hAnsiTheme="minorHAnsi" w:cstheme="minorHAnsi"/>
          <w:b/>
          <w:sz w:val="48"/>
          <w:szCs w:val="48"/>
        </w:rPr>
        <w:t>Key skills</w:t>
      </w:r>
    </w:p>
    <w:p w14:paraId="242293DE" w14:textId="77777777" w:rsidR="0081737C" w:rsidRPr="00223157" w:rsidRDefault="0081737C">
      <w:pPr>
        <w:spacing w:before="3" w:line="120" w:lineRule="exact"/>
        <w:rPr>
          <w:rFonts w:asciiTheme="minorHAnsi" w:hAnsiTheme="minorHAnsi" w:cstheme="minorHAnsi"/>
          <w:sz w:val="12"/>
          <w:szCs w:val="12"/>
        </w:rPr>
      </w:pPr>
    </w:p>
    <w:p w14:paraId="5D8F8436" w14:textId="77777777" w:rsidR="0081737C" w:rsidRPr="00223157" w:rsidRDefault="00223157">
      <w:pPr>
        <w:ind w:left="29"/>
        <w:rPr>
          <w:rFonts w:asciiTheme="minorHAnsi" w:eastAsia="Calibri" w:hAnsiTheme="minorHAnsi" w:cstheme="minorHAnsi"/>
        </w:rPr>
        <w:sectPr w:rsidR="0081737C" w:rsidRPr="00223157">
          <w:pgSz w:w="12240" w:h="15840"/>
          <w:pgMar w:top="1020" w:right="700" w:bottom="280" w:left="740" w:header="720" w:footer="720" w:gutter="0"/>
          <w:cols w:num="2" w:space="720" w:equalWidth="0">
            <w:col w:w="5550" w:space="724"/>
            <w:col w:w="4526"/>
          </w:cols>
        </w:sectPr>
      </w:pPr>
      <w:r w:rsidRPr="00223157">
        <w:rPr>
          <w:rFonts w:asciiTheme="minorHAnsi" w:eastAsia="Calibri" w:hAnsiTheme="minorHAnsi" w:cstheme="minorHAnsi"/>
          <w:b/>
          <w:spacing w:val="-1"/>
        </w:rPr>
        <w:t>A</w:t>
      </w:r>
      <w:r w:rsidRPr="00223157">
        <w:rPr>
          <w:rFonts w:asciiTheme="minorHAnsi" w:eastAsia="Calibri" w:hAnsiTheme="minorHAnsi" w:cstheme="minorHAnsi"/>
          <w:b/>
        </w:rPr>
        <w:t>R</w:t>
      </w:r>
      <w:r w:rsidRPr="00223157">
        <w:rPr>
          <w:rFonts w:asciiTheme="minorHAnsi" w:eastAsia="Calibri" w:hAnsiTheme="minorHAnsi" w:cstheme="minorHAnsi"/>
          <w:b/>
          <w:spacing w:val="1"/>
        </w:rPr>
        <w:t>E</w:t>
      </w:r>
      <w:r w:rsidRPr="00223157">
        <w:rPr>
          <w:rFonts w:asciiTheme="minorHAnsi" w:eastAsia="Calibri" w:hAnsiTheme="minorHAnsi" w:cstheme="minorHAnsi"/>
          <w:b/>
          <w:spacing w:val="-1"/>
        </w:rPr>
        <w:t>A</w:t>
      </w:r>
      <w:r w:rsidRPr="00223157">
        <w:rPr>
          <w:rFonts w:asciiTheme="minorHAnsi" w:eastAsia="Calibri" w:hAnsiTheme="minorHAnsi" w:cstheme="minorHAnsi"/>
          <w:b/>
        </w:rPr>
        <w:t>S</w:t>
      </w:r>
      <w:r w:rsidRPr="00223157">
        <w:rPr>
          <w:rFonts w:asciiTheme="minorHAnsi" w:eastAsia="Calibri" w:hAnsiTheme="minorHAnsi" w:cstheme="minorHAnsi"/>
          <w:b/>
          <w:spacing w:val="-6"/>
        </w:rPr>
        <w:t xml:space="preserve"> </w:t>
      </w:r>
      <w:r w:rsidRPr="00223157">
        <w:rPr>
          <w:rFonts w:asciiTheme="minorHAnsi" w:eastAsia="Calibri" w:hAnsiTheme="minorHAnsi" w:cstheme="minorHAnsi"/>
          <w:b/>
        </w:rPr>
        <w:t>OF</w:t>
      </w:r>
      <w:r w:rsidRPr="00223157">
        <w:rPr>
          <w:rFonts w:asciiTheme="minorHAnsi" w:eastAsia="Calibri" w:hAnsiTheme="minorHAnsi" w:cstheme="minorHAnsi"/>
          <w:b/>
          <w:spacing w:val="1"/>
        </w:rPr>
        <w:t xml:space="preserve"> </w:t>
      </w:r>
      <w:r w:rsidRPr="00223157">
        <w:rPr>
          <w:rFonts w:asciiTheme="minorHAnsi" w:eastAsia="Calibri" w:hAnsiTheme="minorHAnsi" w:cstheme="minorHAnsi"/>
          <w:b/>
          <w:spacing w:val="-1"/>
        </w:rPr>
        <w:t>E</w:t>
      </w:r>
      <w:r w:rsidRPr="00223157">
        <w:rPr>
          <w:rFonts w:asciiTheme="minorHAnsi" w:eastAsia="Calibri" w:hAnsiTheme="minorHAnsi" w:cstheme="minorHAnsi"/>
          <w:b/>
        </w:rPr>
        <w:t>X</w:t>
      </w:r>
      <w:r w:rsidRPr="00223157">
        <w:rPr>
          <w:rFonts w:asciiTheme="minorHAnsi" w:eastAsia="Calibri" w:hAnsiTheme="minorHAnsi" w:cstheme="minorHAnsi"/>
          <w:b/>
          <w:spacing w:val="2"/>
        </w:rPr>
        <w:t>P</w:t>
      </w:r>
      <w:r w:rsidRPr="00223157">
        <w:rPr>
          <w:rFonts w:asciiTheme="minorHAnsi" w:eastAsia="Calibri" w:hAnsiTheme="minorHAnsi" w:cstheme="minorHAnsi"/>
          <w:b/>
          <w:spacing w:val="-1"/>
        </w:rPr>
        <w:t>E</w:t>
      </w:r>
      <w:r w:rsidRPr="00223157">
        <w:rPr>
          <w:rFonts w:asciiTheme="minorHAnsi" w:eastAsia="Calibri" w:hAnsiTheme="minorHAnsi" w:cstheme="minorHAnsi"/>
          <w:b/>
        </w:rPr>
        <w:t>RT</w:t>
      </w:r>
      <w:r w:rsidRPr="00223157">
        <w:rPr>
          <w:rFonts w:asciiTheme="minorHAnsi" w:eastAsia="Calibri" w:hAnsiTheme="minorHAnsi" w:cstheme="minorHAnsi"/>
          <w:b/>
          <w:spacing w:val="2"/>
        </w:rPr>
        <w:t>I</w:t>
      </w:r>
      <w:r w:rsidRPr="00223157">
        <w:rPr>
          <w:rFonts w:asciiTheme="minorHAnsi" w:eastAsia="Calibri" w:hAnsiTheme="minorHAnsi" w:cstheme="minorHAnsi"/>
          <w:b/>
          <w:spacing w:val="-1"/>
        </w:rPr>
        <w:t>S</w:t>
      </w:r>
      <w:r w:rsidRPr="00223157">
        <w:rPr>
          <w:rFonts w:asciiTheme="minorHAnsi" w:eastAsia="Calibri" w:hAnsiTheme="minorHAnsi" w:cstheme="minorHAnsi"/>
          <w:b/>
        </w:rPr>
        <w:t>E</w:t>
      </w:r>
    </w:p>
    <w:p w14:paraId="65D00047" w14:textId="77777777" w:rsidR="0081737C" w:rsidRPr="00223157" w:rsidRDefault="0081737C">
      <w:pPr>
        <w:spacing w:before="6" w:line="160" w:lineRule="exact"/>
        <w:rPr>
          <w:rFonts w:asciiTheme="minorHAnsi" w:hAnsiTheme="minorHAnsi" w:cstheme="minorHAnsi"/>
          <w:sz w:val="17"/>
          <w:szCs w:val="17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00"/>
        <w:gridCol w:w="414"/>
        <w:gridCol w:w="1933"/>
        <w:gridCol w:w="443"/>
        <w:gridCol w:w="1744"/>
      </w:tblGrid>
      <w:tr w:rsidR="00223157" w:rsidRPr="00223157" w14:paraId="09F2D1EF" w14:textId="77777777">
        <w:trPr>
          <w:trHeight w:hRule="exact" w:val="318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77A79CE0" w14:textId="77777777" w:rsidR="0081737C" w:rsidRPr="00223157" w:rsidRDefault="00223157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23157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C</w:t>
            </w:r>
            <w:r w:rsidRPr="00223157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a</w:t>
            </w:r>
            <w:r w:rsidRPr="00223157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r</w:t>
            </w:r>
            <w:r w:rsidRPr="00223157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ee</w:t>
            </w:r>
            <w:r w:rsidRPr="00223157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r</w:t>
            </w:r>
            <w:r w:rsidRPr="00223157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s</w:t>
            </w:r>
            <w:r w:rsidRPr="00223157">
              <w:rPr>
                <w:rFonts w:asciiTheme="minorHAnsi" w:eastAsia="Calibri" w:hAnsiTheme="minorHAnsi" w:cstheme="minorHAnsi"/>
                <w:b/>
                <w:spacing w:val="-3"/>
                <w:position w:val="1"/>
                <w:sz w:val="22"/>
                <w:szCs w:val="22"/>
              </w:rPr>
              <w:t>u</w:t>
            </w:r>
            <w:r w:rsidRPr="00223157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mm</w:t>
            </w:r>
            <w:r w:rsidRPr="00223157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a</w:t>
            </w:r>
            <w:r w:rsidRPr="00223157">
              <w:rPr>
                <w:rFonts w:asciiTheme="minorHAnsi" w:eastAsia="Calibri" w:hAnsiTheme="minorHAnsi" w:cstheme="minorHAnsi"/>
                <w:b/>
                <w:spacing w:val="-2"/>
                <w:position w:val="1"/>
                <w:sz w:val="22"/>
                <w:szCs w:val="22"/>
              </w:rPr>
              <w:t>r</w:t>
            </w:r>
            <w:r w:rsidRPr="00223157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y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743A2B97" w14:textId="77777777" w:rsidR="0081737C" w:rsidRPr="00223157" w:rsidRDefault="00223157">
            <w:pPr>
              <w:spacing w:before="63"/>
              <w:ind w:left="188"/>
              <w:rPr>
                <w:rFonts w:asciiTheme="minorHAnsi" w:eastAsia="Segoe MDL2 Assets" w:hAnsiTheme="minorHAnsi" w:cstheme="minorHAnsi"/>
              </w:rPr>
            </w:pPr>
            <w:r w:rsidRPr="00223157">
              <w:rPr>
                <w:rFonts w:asciiTheme="minorHAnsi" w:eastAsia="Segoe MDL2 Assets" w:hAnsiTheme="minorHAnsi" w:cstheme="minorHAnsi"/>
                <w:w w:val="45"/>
              </w:rPr>
              <w:t>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76A7478C" w14:textId="77777777" w:rsidR="0081737C" w:rsidRPr="00223157" w:rsidRDefault="00223157">
            <w:pPr>
              <w:spacing w:before="69"/>
              <w:ind w:left="134"/>
              <w:rPr>
                <w:rFonts w:asciiTheme="minorHAnsi" w:eastAsia="Calibri" w:hAnsiTheme="minorHAnsi" w:cstheme="minorHAnsi"/>
              </w:rPr>
            </w:pPr>
            <w:r w:rsidRPr="00223157">
              <w:rPr>
                <w:rFonts w:asciiTheme="minorHAnsi" w:eastAsia="Calibri" w:hAnsiTheme="minorHAnsi" w:cstheme="minorHAnsi"/>
              </w:rPr>
              <w:t>Site</w:t>
            </w:r>
            <w:r w:rsidRPr="00223157">
              <w:rPr>
                <w:rFonts w:asciiTheme="minorHAnsi" w:eastAsia="Calibri" w:hAnsiTheme="minorHAnsi" w:cstheme="minorHAnsi"/>
                <w:spacing w:val="-4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aud</w:t>
            </w:r>
            <w:r w:rsidRPr="00223157">
              <w:rPr>
                <w:rFonts w:asciiTheme="minorHAnsi" w:eastAsia="Calibri" w:hAnsiTheme="minorHAnsi" w:cstheme="minorHAnsi"/>
              </w:rPr>
              <w:t>its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0A70C444" w14:textId="77777777" w:rsidR="0081737C" w:rsidRPr="00223157" w:rsidRDefault="00223157">
            <w:pPr>
              <w:spacing w:before="63"/>
              <w:ind w:left="217"/>
              <w:rPr>
                <w:rFonts w:asciiTheme="minorHAnsi" w:eastAsia="Segoe MDL2 Assets" w:hAnsiTheme="minorHAnsi" w:cstheme="minorHAnsi"/>
              </w:rPr>
            </w:pPr>
            <w:r w:rsidRPr="00223157">
              <w:rPr>
                <w:rFonts w:asciiTheme="minorHAnsi" w:eastAsia="Segoe MDL2 Assets" w:hAnsiTheme="minorHAnsi" w:cstheme="minorHAnsi"/>
                <w:w w:val="45"/>
              </w:rPr>
              <w:t>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232628AA" w14:textId="77777777" w:rsidR="0081737C" w:rsidRPr="00223157" w:rsidRDefault="00223157">
            <w:pPr>
              <w:spacing w:before="69"/>
              <w:ind w:left="134" w:right="-25"/>
              <w:rPr>
                <w:rFonts w:asciiTheme="minorHAnsi" w:eastAsia="Calibri" w:hAnsiTheme="minorHAnsi" w:cstheme="minorHAnsi"/>
              </w:rPr>
            </w:pPr>
            <w:r w:rsidRPr="00223157">
              <w:rPr>
                <w:rFonts w:asciiTheme="minorHAnsi" w:eastAsia="Calibri" w:hAnsiTheme="minorHAnsi" w:cstheme="minorHAnsi"/>
              </w:rPr>
              <w:t>R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es</w:t>
            </w:r>
            <w:r w:rsidRPr="00223157">
              <w:rPr>
                <w:rFonts w:asciiTheme="minorHAnsi" w:eastAsia="Calibri" w:hAnsiTheme="minorHAnsi" w:cstheme="minorHAnsi"/>
              </w:rPr>
              <w:t>o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u</w:t>
            </w:r>
            <w:r w:rsidRPr="00223157">
              <w:rPr>
                <w:rFonts w:asciiTheme="minorHAnsi" w:eastAsia="Calibri" w:hAnsiTheme="minorHAnsi" w:cstheme="minorHAnsi"/>
              </w:rPr>
              <w:t>r</w:t>
            </w:r>
            <w:r w:rsidRPr="00223157">
              <w:rPr>
                <w:rFonts w:asciiTheme="minorHAnsi" w:eastAsia="Calibri" w:hAnsiTheme="minorHAnsi" w:cstheme="minorHAnsi"/>
                <w:spacing w:val="2"/>
              </w:rPr>
              <w:t>c</w:t>
            </w:r>
            <w:r w:rsidRPr="00223157">
              <w:rPr>
                <w:rFonts w:asciiTheme="minorHAnsi" w:eastAsia="Calibri" w:hAnsiTheme="minorHAnsi" w:cstheme="minorHAnsi"/>
              </w:rPr>
              <w:t>e</w:t>
            </w:r>
            <w:r w:rsidRPr="00223157">
              <w:rPr>
                <w:rFonts w:asciiTheme="minorHAnsi" w:eastAsia="Calibri" w:hAnsiTheme="minorHAnsi" w:cstheme="minorHAnsi"/>
                <w:spacing w:val="-8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2"/>
              </w:rPr>
              <w:t>e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ff</w:t>
            </w:r>
            <w:r w:rsidRPr="00223157">
              <w:rPr>
                <w:rFonts w:asciiTheme="minorHAnsi" w:eastAsia="Calibri" w:hAnsiTheme="minorHAnsi" w:cstheme="minorHAnsi"/>
              </w:rPr>
              <w:t>ic</w:t>
            </w:r>
            <w:r w:rsidRPr="00223157">
              <w:rPr>
                <w:rFonts w:asciiTheme="minorHAnsi" w:eastAsia="Calibri" w:hAnsiTheme="minorHAnsi" w:cstheme="minorHAnsi"/>
                <w:spacing w:val="2"/>
              </w:rPr>
              <w:t>i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</w:rPr>
              <w:t>cy</w:t>
            </w:r>
          </w:p>
        </w:tc>
      </w:tr>
      <w:tr w:rsidR="00223157" w:rsidRPr="00223157" w14:paraId="262F71BE" w14:textId="77777777">
        <w:trPr>
          <w:trHeight w:hRule="exact" w:val="806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436C7EF0" w14:textId="77777777" w:rsidR="0081737C" w:rsidRPr="00223157" w:rsidRDefault="00223157">
            <w:pPr>
              <w:spacing w:line="200" w:lineRule="exact"/>
              <w:ind w:left="40"/>
              <w:rPr>
                <w:rFonts w:asciiTheme="minorHAnsi" w:eastAsia="Calibri" w:hAnsiTheme="minorHAnsi" w:cstheme="minorHAnsi"/>
              </w:rPr>
            </w:pPr>
            <w:r w:rsidRPr="00223157">
              <w:rPr>
                <w:rFonts w:asciiTheme="minorHAnsi" w:eastAsia="Calibri" w:hAnsiTheme="minorHAnsi" w:cstheme="minorHAnsi"/>
                <w:position w:val="1"/>
              </w:rPr>
              <w:t>A</w:t>
            </w:r>
            <w:r w:rsidRPr="00223157">
              <w:rPr>
                <w:rFonts w:asciiTheme="minorHAnsi" w:eastAsia="Calibri" w:hAnsiTheme="minorHAnsi" w:cstheme="minorHAnsi"/>
                <w:spacing w:val="-1"/>
                <w:position w:val="1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position w:val="1"/>
              </w:rPr>
              <w:t>re</w:t>
            </w:r>
            <w:r w:rsidRPr="00223157">
              <w:rPr>
                <w:rFonts w:asciiTheme="minorHAnsi" w:eastAsia="Calibri" w:hAnsiTheme="minorHAnsi" w:cstheme="minorHAnsi"/>
                <w:spacing w:val="-1"/>
                <w:position w:val="1"/>
              </w:rPr>
              <w:t>s</w:t>
            </w:r>
            <w:r w:rsidRPr="00223157">
              <w:rPr>
                <w:rFonts w:asciiTheme="minorHAnsi" w:eastAsia="Calibri" w:hAnsiTheme="minorHAnsi" w:cstheme="minorHAnsi"/>
                <w:position w:val="1"/>
              </w:rPr>
              <w:t>o</w:t>
            </w:r>
            <w:r w:rsidRPr="00223157">
              <w:rPr>
                <w:rFonts w:asciiTheme="minorHAnsi" w:eastAsia="Calibri" w:hAnsiTheme="minorHAnsi" w:cstheme="minorHAnsi"/>
                <w:spacing w:val="1"/>
                <w:position w:val="1"/>
              </w:rPr>
              <w:t>u</w:t>
            </w:r>
            <w:r w:rsidRPr="00223157">
              <w:rPr>
                <w:rFonts w:asciiTheme="minorHAnsi" w:eastAsia="Calibri" w:hAnsiTheme="minorHAnsi" w:cstheme="minorHAnsi"/>
                <w:position w:val="1"/>
              </w:rPr>
              <w:t>r</w:t>
            </w:r>
            <w:r w:rsidRPr="00223157">
              <w:rPr>
                <w:rFonts w:asciiTheme="minorHAnsi" w:eastAsia="Calibri" w:hAnsiTheme="minorHAnsi" w:cstheme="minorHAnsi"/>
                <w:spacing w:val="2"/>
                <w:position w:val="1"/>
              </w:rPr>
              <w:t>c</w:t>
            </w:r>
            <w:r w:rsidRPr="00223157">
              <w:rPr>
                <w:rFonts w:asciiTheme="minorHAnsi" w:eastAsia="Calibri" w:hAnsiTheme="minorHAnsi" w:cstheme="minorHAnsi"/>
                <w:spacing w:val="-1"/>
                <w:position w:val="1"/>
              </w:rPr>
              <w:t>ef</w:t>
            </w:r>
            <w:r w:rsidRPr="00223157">
              <w:rPr>
                <w:rFonts w:asciiTheme="minorHAnsi" w:eastAsia="Calibri" w:hAnsiTheme="minorHAnsi" w:cstheme="minorHAnsi"/>
                <w:spacing w:val="1"/>
                <w:position w:val="1"/>
              </w:rPr>
              <w:t>u</w:t>
            </w:r>
            <w:r w:rsidRPr="00223157">
              <w:rPr>
                <w:rFonts w:asciiTheme="minorHAnsi" w:eastAsia="Calibri" w:hAnsiTheme="minorHAnsi" w:cstheme="minorHAnsi"/>
                <w:position w:val="1"/>
              </w:rPr>
              <w:t>l</w:t>
            </w:r>
            <w:r w:rsidRPr="00223157">
              <w:rPr>
                <w:rFonts w:asciiTheme="minorHAnsi" w:eastAsia="Calibri" w:hAnsiTheme="minorHAnsi" w:cstheme="minorHAnsi"/>
                <w:spacing w:val="-9"/>
                <w:position w:val="1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position w:val="1"/>
              </w:rPr>
              <w:t>c</w:t>
            </w:r>
            <w:r w:rsidRPr="00223157">
              <w:rPr>
                <w:rFonts w:asciiTheme="minorHAnsi" w:eastAsia="Calibri" w:hAnsiTheme="minorHAnsi" w:cstheme="minorHAnsi"/>
                <w:spacing w:val="2"/>
                <w:position w:val="1"/>
              </w:rPr>
              <w:t>i</w:t>
            </w:r>
            <w:r w:rsidRPr="00223157">
              <w:rPr>
                <w:rFonts w:asciiTheme="minorHAnsi" w:eastAsia="Calibri" w:hAnsiTheme="minorHAnsi" w:cstheme="minorHAnsi"/>
                <w:spacing w:val="-1"/>
                <w:position w:val="1"/>
              </w:rPr>
              <w:t>v</w:t>
            </w:r>
            <w:r w:rsidRPr="00223157">
              <w:rPr>
                <w:rFonts w:asciiTheme="minorHAnsi" w:eastAsia="Calibri" w:hAnsiTheme="minorHAnsi" w:cstheme="minorHAnsi"/>
                <w:position w:val="1"/>
              </w:rPr>
              <w:t>il</w:t>
            </w:r>
            <w:r w:rsidRPr="00223157">
              <w:rPr>
                <w:rFonts w:asciiTheme="minorHAnsi" w:eastAsia="Calibri" w:hAnsiTheme="minorHAnsi" w:cstheme="minorHAnsi"/>
                <w:spacing w:val="-3"/>
                <w:position w:val="1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-1"/>
                <w:position w:val="1"/>
              </w:rPr>
              <w:t>e</w:t>
            </w:r>
            <w:r w:rsidRPr="00223157">
              <w:rPr>
                <w:rFonts w:asciiTheme="minorHAnsi" w:eastAsia="Calibri" w:hAnsiTheme="minorHAnsi" w:cstheme="minorHAnsi"/>
                <w:spacing w:val="1"/>
                <w:position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  <w:spacing w:val="2"/>
                <w:position w:val="1"/>
              </w:rPr>
              <w:t>g</w:t>
            </w:r>
            <w:r w:rsidRPr="00223157">
              <w:rPr>
                <w:rFonts w:asciiTheme="minorHAnsi" w:eastAsia="Calibri" w:hAnsiTheme="minorHAnsi" w:cstheme="minorHAnsi"/>
                <w:position w:val="1"/>
              </w:rPr>
              <w:t>i</w:t>
            </w:r>
            <w:r w:rsidRPr="00223157">
              <w:rPr>
                <w:rFonts w:asciiTheme="minorHAnsi" w:eastAsia="Calibri" w:hAnsiTheme="minorHAnsi" w:cstheme="minorHAnsi"/>
                <w:spacing w:val="1"/>
                <w:position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  <w:spacing w:val="-1"/>
                <w:position w:val="1"/>
              </w:rPr>
              <w:t>ee</w:t>
            </w:r>
            <w:r w:rsidRPr="00223157">
              <w:rPr>
                <w:rFonts w:asciiTheme="minorHAnsi" w:eastAsia="Calibri" w:hAnsiTheme="minorHAnsi" w:cstheme="minorHAnsi"/>
                <w:position w:val="1"/>
              </w:rPr>
              <w:t>r</w:t>
            </w:r>
            <w:r w:rsidRPr="00223157">
              <w:rPr>
                <w:rFonts w:asciiTheme="minorHAnsi" w:eastAsia="Calibri" w:hAnsiTheme="minorHAnsi" w:cstheme="minorHAnsi"/>
                <w:spacing w:val="-4"/>
                <w:position w:val="1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  <w:position w:val="1"/>
              </w:rPr>
              <w:t>wh</w:t>
            </w:r>
            <w:r w:rsidRPr="00223157">
              <w:rPr>
                <w:rFonts w:asciiTheme="minorHAnsi" w:eastAsia="Calibri" w:hAnsiTheme="minorHAnsi" w:cstheme="minorHAnsi"/>
                <w:position w:val="1"/>
              </w:rPr>
              <w:t>o</w:t>
            </w:r>
            <w:r w:rsidRPr="00223157">
              <w:rPr>
                <w:rFonts w:asciiTheme="minorHAnsi" w:eastAsia="Calibri" w:hAnsiTheme="minorHAnsi" w:cstheme="minorHAnsi"/>
                <w:spacing w:val="-4"/>
                <w:position w:val="1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position w:val="1"/>
              </w:rPr>
              <w:t>is</w:t>
            </w:r>
            <w:r w:rsidRPr="00223157">
              <w:rPr>
                <w:rFonts w:asciiTheme="minorHAnsi" w:eastAsia="Calibri" w:hAnsiTheme="minorHAnsi" w:cstheme="minorHAnsi"/>
                <w:spacing w:val="-2"/>
                <w:position w:val="1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3"/>
                <w:position w:val="1"/>
              </w:rPr>
              <w:t>v</w:t>
            </w:r>
            <w:r w:rsidRPr="00223157">
              <w:rPr>
                <w:rFonts w:asciiTheme="minorHAnsi" w:eastAsia="Calibri" w:hAnsiTheme="minorHAnsi" w:cstheme="minorHAnsi"/>
                <w:position w:val="1"/>
              </w:rPr>
              <w:t>astly</w:t>
            </w:r>
            <w:r w:rsidRPr="00223157">
              <w:rPr>
                <w:rFonts w:asciiTheme="minorHAnsi" w:eastAsia="Calibri" w:hAnsiTheme="minorHAnsi" w:cstheme="minorHAnsi"/>
                <w:spacing w:val="-4"/>
                <w:position w:val="1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position w:val="1"/>
              </w:rPr>
              <w:t>ex</w:t>
            </w:r>
            <w:r w:rsidRPr="00223157">
              <w:rPr>
                <w:rFonts w:asciiTheme="minorHAnsi" w:eastAsia="Calibri" w:hAnsiTheme="minorHAnsi" w:cstheme="minorHAnsi"/>
                <w:spacing w:val="3"/>
                <w:position w:val="1"/>
              </w:rPr>
              <w:t>p</w:t>
            </w:r>
            <w:r w:rsidRPr="00223157">
              <w:rPr>
                <w:rFonts w:asciiTheme="minorHAnsi" w:eastAsia="Calibri" w:hAnsiTheme="minorHAnsi" w:cstheme="minorHAnsi"/>
                <w:spacing w:val="-1"/>
                <w:position w:val="1"/>
              </w:rPr>
              <w:t>e</w:t>
            </w:r>
            <w:r w:rsidRPr="00223157">
              <w:rPr>
                <w:rFonts w:asciiTheme="minorHAnsi" w:eastAsia="Calibri" w:hAnsiTheme="minorHAnsi" w:cstheme="minorHAnsi"/>
                <w:position w:val="1"/>
              </w:rPr>
              <w:t>ri</w:t>
            </w:r>
            <w:r w:rsidRPr="00223157">
              <w:rPr>
                <w:rFonts w:asciiTheme="minorHAnsi" w:eastAsia="Calibri" w:hAnsiTheme="minorHAnsi" w:cstheme="minorHAnsi"/>
                <w:spacing w:val="-1"/>
                <w:position w:val="1"/>
              </w:rPr>
              <w:t>e</w:t>
            </w:r>
            <w:r w:rsidRPr="00223157">
              <w:rPr>
                <w:rFonts w:asciiTheme="minorHAnsi" w:eastAsia="Calibri" w:hAnsiTheme="minorHAnsi" w:cstheme="minorHAnsi"/>
                <w:spacing w:val="1"/>
                <w:position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  <w:spacing w:val="2"/>
                <w:position w:val="1"/>
              </w:rPr>
              <w:t>c</w:t>
            </w:r>
            <w:r w:rsidRPr="00223157">
              <w:rPr>
                <w:rFonts w:asciiTheme="minorHAnsi" w:eastAsia="Calibri" w:hAnsiTheme="minorHAnsi" w:cstheme="minorHAnsi"/>
                <w:spacing w:val="-1"/>
                <w:position w:val="1"/>
              </w:rPr>
              <w:t>e</w:t>
            </w:r>
            <w:r w:rsidRPr="00223157">
              <w:rPr>
                <w:rFonts w:asciiTheme="minorHAnsi" w:eastAsia="Calibri" w:hAnsiTheme="minorHAnsi" w:cstheme="minorHAnsi"/>
                <w:position w:val="1"/>
              </w:rPr>
              <w:t>d</w:t>
            </w:r>
            <w:r w:rsidRPr="00223157">
              <w:rPr>
                <w:rFonts w:asciiTheme="minorHAnsi" w:eastAsia="Calibri" w:hAnsiTheme="minorHAnsi" w:cstheme="minorHAnsi"/>
                <w:spacing w:val="-9"/>
                <w:position w:val="1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position w:val="1"/>
              </w:rPr>
              <w:t>in</w:t>
            </w:r>
          </w:p>
          <w:p w14:paraId="344E911C" w14:textId="77777777" w:rsidR="0081737C" w:rsidRPr="00223157" w:rsidRDefault="00223157">
            <w:pPr>
              <w:spacing w:before="36" w:line="276" w:lineRule="auto"/>
              <w:ind w:left="40" w:right="745"/>
              <w:rPr>
                <w:rFonts w:asciiTheme="minorHAnsi" w:eastAsia="Calibri" w:hAnsiTheme="minorHAnsi" w:cstheme="minorHAnsi"/>
              </w:rPr>
            </w:pPr>
            <w:r w:rsidRPr="00223157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</w:rPr>
              <w:t>gine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223157">
              <w:rPr>
                <w:rFonts w:asciiTheme="minorHAnsi" w:eastAsia="Calibri" w:hAnsiTheme="minorHAnsi" w:cstheme="minorHAnsi"/>
                <w:spacing w:val="2"/>
              </w:rPr>
              <w:t>r</w:t>
            </w:r>
            <w:r w:rsidRPr="00223157">
              <w:rPr>
                <w:rFonts w:asciiTheme="minorHAnsi" w:eastAsia="Calibri" w:hAnsiTheme="minorHAnsi" w:cstheme="minorHAnsi"/>
              </w:rPr>
              <w:t>i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</w:rPr>
              <w:t>g</w:t>
            </w:r>
            <w:r w:rsidRPr="00223157">
              <w:rPr>
                <w:rFonts w:asciiTheme="minorHAnsi" w:eastAsia="Calibri" w:hAnsiTheme="minorHAnsi" w:cstheme="minorHAnsi"/>
                <w:spacing w:val="-10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d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es</w:t>
            </w:r>
            <w:r w:rsidRPr="00223157">
              <w:rPr>
                <w:rFonts w:asciiTheme="minorHAnsi" w:eastAsia="Calibri" w:hAnsiTheme="minorHAnsi" w:cstheme="minorHAnsi"/>
                <w:spacing w:val="2"/>
              </w:rPr>
              <w:t>i</w:t>
            </w:r>
            <w:r w:rsidRPr="00223157">
              <w:rPr>
                <w:rFonts w:asciiTheme="minorHAnsi" w:eastAsia="Calibri" w:hAnsiTheme="minorHAnsi" w:cstheme="minorHAnsi"/>
              </w:rPr>
              <w:t>gn</w:t>
            </w:r>
            <w:r w:rsidRPr="00223157">
              <w:rPr>
                <w:rFonts w:asciiTheme="minorHAnsi" w:eastAsia="Calibri" w:hAnsiTheme="minorHAnsi" w:cstheme="minorHAnsi"/>
                <w:spacing w:val="-5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>from</w:t>
            </w:r>
            <w:r w:rsidRPr="00223157">
              <w:rPr>
                <w:rFonts w:asciiTheme="minorHAnsi" w:eastAsia="Calibri" w:hAnsiTheme="minorHAnsi" w:cstheme="minorHAnsi"/>
                <w:spacing w:val="-4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th</w:t>
            </w:r>
            <w:r w:rsidRPr="00223157">
              <w:rPr>
                <w:rFonts w:asciiTheme="minorHAnsi" w:eastAsia="Calibri" w:hAnsiTheme="minorHAnsi" w:cstheme="minorHAnsi"/>
              </w:rPr>
              <w:t>e</w:t>
            </w:r>
            <w:r w:rsidRPr="00223157">
              <w:rPr>
                <w:rFonts w:asciiTheme="minorHAnsi" w:eastAsia="Calibri" w:hAnsiTheme="minorHAnsi" w:cstheme="minorHAnsi"/>
                <w:spacing w:val="-4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3"/>
              </w:rPr>
              <w:t>i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</w:rPr>
              <w:t>iti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a</w:t>
            </w:r>
            <w:r w:rsidRPr="00223157">
              <w:rPr>
                <w:rFonts w:asciiTheme="minorHAnsi" w:eastAsia="Calibri" w:hAnsiTheme="minorHAnsi" w:cstheme="minorHAnsi"/>
              </w:rPr>
              <w:t>l</w:t>
            </w:r>
            <w:r w:rsidRPr="00223157">
              <w:rPr>
                <w:rFonts w:asciiTheme="minorHAnsi" w:eastAsia="Calibri" w:hAnsiTheme="minorHAnsi" w:cstheme="minorHAnsi"/>
                <w:spacing w:val="-4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>c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on</w:t>
            </w:r>
            <w:r w:rsidRPr="00223157">
              <w:rPr>
                <w:rFonts w:asciiTheme="minorHAnsi" w:eastAsia="Calibri" w:hAnsiTheme="minorHAnsi" w:cstheme="minorHAnsi"/>
              </w:rPr>
              <w:t>c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p</w:t>
            </w:r>
            <w:r w:rsidRPr="00223157">
              <w:rPr>
                <w:rFonts w:asciiTheme="minorHAnsi" w:eastAsia="Calibri" w:hAnsiTheme="minorHAnsi" w:cstheme="minorHAnsi"/>
              </w:rPr>
              <w:t>t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u</w:t>
            </w:r>
            <w:r w:rsidRPr="00223157">
              <w:rPr>
                <w:rFonts w:asciiTheme="minorHAnsi" w:eastAsia="Calibri" w:hAnsiTheme="minorHAnsi" w:cstheme="minorHAnsi"/>
              </w:rPr>
              <w:t>al</w:t>
            </w:r>
            <w:r w:rsidRPr="00223157">
              <w:rPr>
                <w:rFonts w:asciiTheme="minorHAnsi" w:eastAsia="Calibri" w:hAnsiTheme="minorHAnsi" w:cstheme="minorHAnsi"/>
                <w:spacing w:val="-8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223157">
              <w:rPr>
                <w:rFonts w:asciiTheme="minorHAnsi" w:eastAsia="Calibri" w:hAnsiTheme="minorHAnsi" w:cstheme="minorHAnsi"/>
              </w:rPr>
              <w:t>t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a</w:t>
            </w:r>
            <w:r w:rsidRPr="00223157">
              <w:rPr>
                <w:rFonts w:asciiTheme="minorHAnsi" w:eastAsia="Calibri" w:hAnsiTheme="minorHAnsi" w:cstheme="minorHAnsi"/>
              </w:rPr>
              <w:t>g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223157">
              <w:rPr>
                <w:rFonts w:asciiTheme="minorHAnsi" w:eastAsia="Calibri" w:hAnsiTheme="minorHAnsi" w:cstheme="minorHAnsi"/>
              </w:rPr>
              <w:t>,</w:t>
            </w:r>
            <w:r w:rsidRPr="00223157">
              <w:rPr>
                <w:rFonts w:asciiTheme="minorHAnsi" w:eastAsia="Calibri" w:hAnsiTheme="minorHAnsi" w:cstheme="minorHAnsi"/>
                <w:spacing w:val="-5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th</w:t>
            </w:r>
            <w:r w:rsidRPr="00223157">
              <w:rPr>
                <w:rFonts w:asciiTheme="minorHAnsi" w:eastAsia="Calibri" w:hAnsiTheme="minorHAnsi" w:cstheme="minorHAnsi"/>
              </w:rPr>
              <w:t>r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ou</w:t>
            </w:r>
            <w:r w:rsidRPr="00223157">
              <w:rPr>
                <w:rFonts w:asciiTheme="minorHAnsi" w:eastAsia="Calibri" w:hAnsiTheme="minorHAnsi" w:cstheme="minorHAnsi"/>
              </w:rPr>
              <w:t xml:space="preserve">gh 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fe</w:t>
            </w:r>
            <w:r w:rsidRPr="00223157">
              <w:rPr>
                <w:rFonts w:asciiTheme="minorHAnsi" w:eastAsia="Calibri" w:hAnsiTheme="minorHAnsi" w:cstheme="minorHAnsi"/>
              </w:rPr>
              <w:t>a</w:t>
            </w:r>
            <w:r w:rsidRPr="00223157">
              <w:rPr>
                <w:rFonts w:asciiTheme="minorHAnsi" w:eastAsia="Calibri" w:hAnsiTheme="minorHAnsi" w:cstheme="minorHAnsi"/>
                <w:spacing w:val="2"/>
              </w:rPr>
              <w:t>s</w:t>
            </w:r>
            <w:r w:rsidRPr="00223157">
              <w:rPr>
                <w:rFonts w:asciiTheme="minorHAnsi" w:eastAsia="Calibri" w:hAnsiTheme="minorHAnsi" w:cstheme="minorHAnsi"/>
              </w:rPr>
              <w:t>i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b</w:t>
            </w:r>
            <w:r w:rsidRPr="00223157">
              <w:rPr>
                <w:rFonts w:asciiTheme="minorHAnsi" w:eastAsia="Calibri" w:hAnsiTheme="minorHAnsi" w:cstheme="minorHAnsi"/>
              </w:rPr>
              <w:t>ility</w:t>
            </w:r>
            <w:r w:rsidRPr="00223157">
              <w:rPr>
                <w:rFonts w:asciiTheme="minorHAnsi" w:eastAsia="Calibri" w:hAnsiTheme="minorHAnsi" w:cstheme="minorHAnsi"/>
                <w:spacing w:val="-7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>st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ud</w:t>
            </w:r>
            <w:r w:rsidRPr="00223157">
              <w:rPr>
                <w:rFonts w:asciiTheme="minorHAnsi" w:eastAsia="Calibri" w:hAnsiTheme="minorHAnsi" w:cstheme="minorHAnsi"/>
              </w:rPr>
              <w:t>y</w:t>
            </w:r>
            <w:r w:rsidRPr="00223157">
              <w:rPr>
                <w:rFonts w:asciiTheme="minorHAnsi" w:eastAsia="Calibri" w:hAnsiTheme="minorHAnsi" w:cstheme="minorHAnsi"/>
                <w:spacing w:val="-3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an</w:t>
            </w:r>
            <w:r w:rsidRPr="00223157">
              <w:rPr>
                <w:rFonts w:asciiTheme="minorHAnsi" w:eastAsia="Calibri" w:hAnsiTheme="minorHAnsi" w:cstheme="minorHAnsi"/>
              </w:rPr>
              <w:t>d</w:t>
            </w:r>
            <w:r w:rsidRPr="00223157">
              <w:rPr>
                <w:rFonts w:asciiTheme="minorHAnsi" w:eastAsia="Calibri" w:hAnsiTheme="minorHAnsi" w:cstheme="minorHAnsi"/>
                <w:spacing w:val="-2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t</w:t>
            </w:r>
            <w:r w:rsidRPr="00223157">
              <w:rPr>
                <w:rFonts w:asciiTheme="minorHAnsi" w:eastAsia="Calibri" w:hAnsiTheme="minorHAnsi" w:cstheme="minorHAnsi"/>
              </w:rPr>
              <w:t>o</w:t>
            </w:r>
            <w:r w:rsidRPr="00223157">
              <w:rPr>
                <w:rFonts w:asciiTheme="minorHAnsi" w:eastAsia="Calibri" w:hAnsiTheme="minorHAnsi" w:cstheme="minorHAnsi"/>
                <w:spacing w:val="-2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d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223157">
              <w:rPr>
                <w:rFonts w:asciiTheme="minorHAnsi" w:eastAsia="Calibri" w:hAnsiTheme="minorHAnsi" w:cstheme="minorHAnsi"/>
              </w:rPr>
              <w:t>t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a</w:t>
            </w:r>
            <w:r w:rsidRPr="00223157">
              <w:rPr>
                <w:rFonts w:asciiTheme="minorHAnsi" w:eastAsia="Calibri" w:hAnsiTheme="minorHAnsi" w:cstheme="minorHAnsi"/>
              </w:rPr>
              <w:t>il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223157">
              <w:rPr>
                <w:rFonts w:asciiTheme="minorHAnsi" w:eastAsia="Calibri" w:hAnsiTheme="minorHAnsi" w:cstheme="minorHAnsi"/>
              </w:rPr>
              <w:t>d</w:t>
            </w:r>
            <w:r w:rsidRPr="00223157">
              <w:rPr>
                <w:rFonts w:asciiTheme="minorHAnsi" w:eastAsia="Calibri" w:hAnsiTheme="minorHAnsi" w:cstheme="minorHAnsi"/>
                <w:spacing w:val="-6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d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es</w:t>
            </w:r>
            <w:r w:rsidRPr="00223157">
              <w:rPr>
                <w:rFonts w:asciiTheme="minorHAnsi" w:eastAsia="Calibri" w:hAnsiTheme="minorHAnsi" w:cstheme="minorHAnsi"/>
              </w:rPr>
              <w:t>ign.</w:t>
            </w:r>
            <w:r w:rsidRPr="00223157">
              <w:rPr>
                <w:rFonts w:asciiTheme="minorHAnsi" w:eastAsia="Calibri" w:hAnsiTheme="minorHAnsi" w:cstheme="minorHAnsi"/>
                <w:spacing w:val="-6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Phy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223157">
              <w:rPr>
                <w:rFonts w:asciiTheme="minorHAnsi" w:eastAsia="Calibri" w:hAnsiTheme="minorHAnsi" w:cstheme="minorHAnsi"/>
              </w:rPr>
              <w:t>ically</w:t>
            </w:r>
            <w:r w:rsidRPr="00223157">
              <w:rPr>
                <w:rFonts w:asciiTheme="minorHAnsi" w:eastAsia="Calibri" w:hAnsiTheme="minorHAnsi" w:cstheme="minorHAnsi"/>
                <w:spacing w:val="-7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>fit</w:t>
            </w:r>
            <w:r w:rsidRPr="00223157">
              <w:rPr>
                <w:rFonts w:asciiTheme="minorHAnsi" w:eastAsia="Calibri" w:hAnsiTheme="minorHAnsi" w:cstheme="minorHAnsi"/>
                <w:spacing w:val="-2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>a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</w:rPr>
              <w:t>d</w:t>
            </w:r>
            <w:r w:rsidRPr="00223157">
              <w:rPr>
                <w:rFonts w:asciiTheme="minorHAnsi" w:eastAsia="Calibri" w:hAnsiTheme="minorHAnsi" w:cstheme="minorHAnsi"/>
                <w:spacing w:val="-2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ab</w:t>
            </w:r>
            <w:r w:rsidRPr="00223157">
              <w:rPr>
                <w:rFonts w:asciiTheme="minorHAnsi" w:eastAsia="Calibri" w:hAnsiTheme="minorHAnsi" w:cstheme="minorHAnsi"/>
              </w:rPr>
              <w:t>le</w:t>
            </w:r>
            <w:r w:rsidRPr="00223157">
              <w:rPr>
                <w:rFonts w:asciiTheme="minorHAnsi" w:eastAsia="Calibri" w:hAnsiTheme="minorHAnsi" w:cstheme="minorHAnsi"/>
                <w:spacing w:val="-4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t</w:t>
            </w:r>
            <w:r w:rsidRPr="00223157">
              <w:rPr>
                <w:rFonts w:asciiTheme="minorHAnsi" w:eastAsia="Calibri" w:hAnsiTheme="minorHAnsi" w:cstheme="minorHAnsi"/>
              </w:rPr>
              <w:t>o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4521A36E" w14:textId="77777777" w:rsidR="0081737C" w:rsidRPr="00223157" w:rsidRDefault="00223157">
            <w:pPr>
              <w:ind w:left="188"/>
              <w:rPr>
                <w:rFonts w:asciiTheme="minorHAnsi" w:eastAsia="Segoe MDL2 Assets" w:hAnsiTheme="minorHAnsi" w:cstheme="minorHAnsi"/>
              </w:rPr>
            </w:pPr>
            <w:r w:rsidRPr="00223157">
              <w:rPr>
                <w:rFonts w:asciiTheme="minorHAnsi" w:eastAsia="Segoe MDL2 Assets" w:hAnsiTheme="minorHAnsi" w:cstheme="minorHAnsi"/>
                <w:w w:val="45"/>
              </w:rPr>
              <w:t></w:t>
            </w:r>
          </w:p>
          <w:p w14:paraId="36879F02" w14:textId="77777777" w:rsidR="0081737C" w:rsidRPr="00223157" w:rsidRDefault="00223157">
            <w:pPr>
              <w:spacing w:before="54"/>
              <w:ind w:left="188"/>
              <w:rPr>
                <w:rFonts w:asciiTheme="minorHAnsi" w:eastAsia="Segoe MDL2 Assets" w:hAnsiTheme="minorHAnsi" w:cstheme="minorHAnsi"/>
              </w:rPr>
            </w:pPr>
            <w:r w:rsidRPr="00223157">
              <w:rPr>
                <w:rFonts w:asciiTheme="minorHAnsi" w:eastAsia="Segoe MDL2 Assets" w:hAnsiTheme="minorHAnsi" w:cstheme="minorHAnsi"/>
                <w:w w:val="45"/>
              </w:rPr>
              <w:t></w:t>
            </w:r>
          </w:p>
          <w:p w14:paraId="0BEBE6B9" w14:textId="77777777" w:rsidR="0081737C" w:rsidRPr="00223157" w:rsidRDefault="00223157">
            <w:pPr>
              <w:spacing w:before="57"/>
              <w:ind w:left="188"/>
              <w:rPr>
                <w:rFonts w:asciiTheme="minorHAnsi" w:eastAsia="Segoe MDL2 Assets" w:hAnsiTheme="minorHAnsi" w:cstheme="minorHAnsi"/>
              </w:rPr>
            </w:pPr>
            <w:r w:rsidRPr="00223157">
              <w:rPr>
                <w:rFonts w:asciiTheme="minorHAnsi" w:eastAsia="Segoe MDL2 Assets" w:hAnsiTheme="minorHAnsi" w:cstheme="minorHAnsi"/>
                <w:w w:val="45"/>
              </w:rPr>
              <w:t>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73FEF642" w14:textId="77777777" w:rsidR="0081737C" w:rsidRPr="00223157" w:rsidRDefault="00223157">
            <w:pPr>
              <w:spacing w:before="5" w:line="251" w:lineRule="auto"/>
              <w:ind w:left="134" w:right="180"/>
              <w:rPr>
                <w:rFonts w:asciiTheme="minorHAnsi" w:eastAsia="Calibri" w:hAnsiTheme="minorHAnsi" w:cstheme="minorHAnsi"/>
              </w:rPr>
            </w:pPr>
            <w:r w:rsidRPr="00223157">
              <w:rPr>
                <w:rFonts w:asciiTheme="minorHAnsi" w:eastAsia="Calibri" w:hAnsiTheme="minorHAnsi" w:cstheme="minorHAnsi"/>
              </w:rPr>
              <w:t>R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223157">
              <w:rPr>
                <w:rFonts w:asciiTheme="minorHAnsi" w:eastAsia="Calibri" w:hAnsiTheme="minorHAnsi" w:cstheme="minorHAnsi"/>
              </w:rPr>
              <w:t>l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e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v</w:t>
            </w:r>
            <w:r w:rsidRPr="00223157">
              <w:rPr>
                <w:rFonts w:asciiTheme="minorHAnsi" w:eastAsia="Calibri" w:hAnsiTheme="minorHAnsi" w:cstheme="minorHAnsi"/>
              </w:rPr>
              <w:t>a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</w:rPr>
              <w:t>t</w:t>
            </w:r>
            <w:r w:rsidRPr="00223157">
              <w:rPr>
                <w:rFonts w:asciiTheme="minorHAnsi" w:eastAsia="Calibri" w:hAnsiTheme="minorHAnsi" w:cstheme="minorHAnsi"/>
                <w:spacing w:val="-6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l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223157">
              <w:rPr>
                <w:rFonts w:asciiTheme="minorHAnsi" w:eastAsia="Calibri" w:hAnsiTheme="minorHAnsi" w:cstheme="minorHAnsi"/>
              </w:rPr>
              <w:t>g</w:t>
            </w:r>
            <w:r w:rsidRPr="00223157">
              <w:rPr>
                <w:rFonts w:asciiTheme="minorHAnsi" w:eastAsia="Calibri" w:hAnsiTheme="minorHAnsi" w:cstheme="minorHAnsi"/>
                <w:spacing w:val="2"/>
              </w:rPr>
              <w:t>i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223157">
              <w:rPr>
                <w:rFonts w:asciiTheme="minorHAnsi" w:eastAsia="Calibri" w:hAnsiTheme="minorHAnsi" w:cstheme="minorHAnsi"/>
              </w:rPr>
              <w:t>la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t</w:t>
            </w:r>
            <w:r w:rsidRPr="00223157">
              <w:rPr>
                <w:rFonts w:asciiTheme="minorHAnsi" w:eastAsia="Calibri" w:hAnsiTheme="minorHAnsi" w:cstheme="minorHAnsi"/>
              </w:rPr>
              <w:t>ion C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D</w:t>
            </w:r>
            <w:r w:rsidRPr="00223157">
              <w:rPr>
                <w:rFonts w:asciiTheme="minorHAnsi" w:eastAsia="Calibri" w:hAnsiTheme="minorHAnsi" w:cstheme="minorHAnsi"/>
              </w:rPr>
              <w:t>M</w:t>
            </w:r>
            <w:r w:rsidRPr="00223157">
              <w:rPr>
                <w:rFonts w:asciiTheme="minorHAnsi" w:eastAsia="Calibri" w:hAnsiTheme="minorHAnsi" w:cstheme="minorHAnsi"/>
                <w:spacing w:val="-4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>awa</w:t>
            </w:r>
            <w:r w:rsidRPr="00223157">
              <w:rPr>
                <w:rFonts w:asciiTheme="minorHAnsi" w:eastAsia="Calibri" w:hAnsiTheme="minorHAnsi" w:cstheme="minorHAnsi"/>
                <w:spacing w:val="3"/>
              </w:rPr>
              <w:t>r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ne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223157">
              <w:rPr>
                <w:rFonts w:asciiTheme="minorHAnsi" w:eastAsia="Calibri" w:hAnsiTheme="minorHAnsi" w:cstheme="minorHAnsi"/>
              </w:rPr>
              <w:t>s Buildi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</w:rPr>
              <w:t>g</w:t>
            </w:r>
            <w:r w:rsidRPr="00223157">
              <w:rPr>
                <w:rFonts w:asciiTheme="minorHAnsi" w:eastAsia="Calibri" w:hAnsiTheme="minorHAnsi" w:cstheme="minorHAnsi"/>
                <w:spacing w:val="-7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>mat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223157">
              <w:rPr>
                <w:rFonts w:asciiTheme="minorHAnsi" w:eastAsia="Calibri" w:hAnsiTheme="minorHAnsi" w:cstheme="minorHAnsi"/>
              </w:rPr>
              <w:t>ria</w:t>
            </w:r>
            <w:r w:rsidRPr="00223157">
              <w:rPr>
                <w:rFonts w:asciiTheme="minorHAnsi" w:eastAsia="Calibri" w:hAnsiTheme="minorHAnsi" w:cstheme="minorHAnsi"/>
                <w:spacing w:val="3"/>
              </w:rPr>
              <w:t>l</w:t>
            </w:r>
            <w:r w:rsidRPr="00223157">
              <w:rPr>
                <w:rFonts w:asciiTheme="minorHAnsi" w:eastAsia="Calibri" w:hAnsiTheme="minorHAnsi" w:cstheme="minorHAnsi"/>
              </w:rPr>
              <w:t>s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173A44E1" w14:textId="77777777" w:rsidR="0081737C" w:rsidRPr="00223157" w:rsidRDefault="00223157">
            <w:pPr>
              <w:ind w:left="217"/>
              <w:rPr>
                <w:rFonts w:asciiTheme="minorHAnsi" w:eastAsia="Segoe MDL2 Assets" w:hAnsiTheme="minorHAnsi" w:cstheme="minorHAnsi"/>
              </w:rPr>
            </w:pPr>
            <w:r w:rsidRPr="00223157">
              <w:rPr>
                <w:rFonts w:asciiTheme="minorHAnsi" w:eastAsia="Segoe MDL2 Assets" w:hAnsiTheme="minorHAnsi" w:cstheme="minorHAnsi"/>
                <w:w w:val="45"/>
              </w:rPr>
              <w:t></w:t>
            </w:r>
          </w:p>
          <w:p w14:paraId="31712BCE" w14:textId="77777777" w:rsidR="0081737C" w:rsidRPr="00223157" w:rsidRDefault="00223157">
            <w:pPr>
              <w:spacing w:before="54"/>
              <w:ind w:left="217"/>
              <w:rPr>
                <w:rFonts w:asciiTheme="minorHAnsi" w:eastAsia="Segoe MDL2 Assets" w:hAnsiTheme="minorHAnsi" w:cstheme="minorHAnsi"/>
              </w:rPr>
            </w:pPr>
            <w:r w:rsidRPr="00223157">
              <w:rPr>
                <w:rFonts w:asciiTheme="minorHAnsi" w:eastAsia="Segoe MDL2 Assets" w:hAnsiTheme="minorHAnsi" w:cstheme="minorHAnsi"/>
                <w:w w:val="45"/>
              </w:rPr>
              <w:t></w:t>
            </w:r>
          </w:p>
          <w:p w14:paraId="5DAA3CED" w14:textId="77777777" w:rsidR="0081737C" w:rsidRPr="00223157" w:rsidRDefault="00223157">
            <w:pPr>
              <w:spacing w:before="57"/>
              <w:ind w:left="217"/>
              <w:rPr>
                <w:rFonts w:asciiTheme="minorHAnsi" w:eastAsia="Segoe MDL2 Assets" w:hAnsiTheme="minorHAnsi" w:cstheme="minorHAnsi"/>
              </w:rPr>
            </w:pPr>
            <w:r w:rsidRPr="00223157">
              <w:rPr>
                <w:rFonts w:asciiTheme="minorHAnsi" w:eastAsia="Segoe MDL2 Assets" w:hAnsiTheme="minorHAnsi" w:cstheme="minorHAnsi"/>
                <w:w w:val="45"/>
              </w:rPr>
              <w:t>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66F027B0" w14:textId="77777777" w:rsidR="0081737C" w:rsidRPr="00223157" w:rsidRDefault="00223157">
            <w:pPr>
              <w:spacing w:before="5" w:line="251" w:lineRule="auto"/>
              <w:ind w:left="134" w:right="140"/>
              <w:rPr>
                <w:rFonts w:asciiTheme="minorHAnsi" w:eastAsia="Calibri" w:hAnsiTheme="minorHAnsi" w:cstheme="minorHAnsi"/>
              </w:rPr>
            </w:pPr>
            <w:r w:rsidRPr="00223157">
              <w:rPr>
                <w:rFonts w:asciiTheme="minorHAnsi" w:eastAsia="Calibri" w:hAnsiTheme="minorHAnsi" w:cstheme="minorHAnsi"/>
              </w:rPr>
              <w:t>Da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t</w:t>
            </w:r>
            <w:r w:rsidRPr="00223157">
              <w:rPr>
                <w:rFonts w:asciiTheme="minorHAnsi" w:eastAsia="Calibri" w:hAnsiTheme="minorHAnsi" w:cstheme="minorHAnsi"/>
              </w:rPr>
              <w:t>a</w:t>
            </w:r>
            <w:r w:rsidRPr="00223157">
              <w:rPr>
                <w:rFonts w:asciiTheme="minorHAnsi" w:eastAsia="Calibri" w:hAnsiTheme="minorHAnsi" w:cstheme="minorHAnsi"/>
                <w:spacing w:val="-3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>a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</w:rPr>
              <w:t>al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y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223157">
              <w:rPr>
                <w:rFonts w:asciiTheme="minorHAnsi" w:eastAsia="Calibri" w:hAnsiTheme="minorHAnsi" w:cstheme="minorHAnsi"/>
              </w:rPr>
              <w:t>is F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223157">
              <w:rPr>
                <w:rFonts w:asciiTheme="minorHAnsi" w:eastAsia="Calibri" w:hAnsiTheme="minorHAnsi" w:cstheme="minorHAnsi"/>
              </w:rPr>
              <w:t>as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i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b</w:t>
            </w:r>
            <w:r w:rsidRPr="00223157">
              <w:rPr>
                <w:rFonts w:asciiTheme="minorHAnsi" w:eastAsia="Calibri" w:hAnsiTheme="minorHAnsi" w:cstheme="minorHAnsi"/>
              </w:rPr>
              <w:t>i</w:t>
            </w:r>
            <w:r w:rsidRPr="00223157">
              <w:rPr>
                <w:rFonts w:asciiTheme="minorHAnsi" w:eastAsia="Calibri" w:hAnsiTheme="minorHAnsi" w:cstheme="minorHAnsi"/>
                <w:spacing w:val="2"/>
              </w:rPr>
              <w:t>l</w:t>
            </w:r>
            <w:r w:rsidRPr="00223157">
              <w:rPr>
                <w:rFonts w:asciiTheme="minorHAnsi" w:eastAsia="Calibri" w:hAnsiTheme="minorHAnsi" w:cstheme="minorHAnsi"/>
              </w:rPr>
              <w:t>ity</w:t>
            </w:r>
            <w:r w:rsidRPr="00223157">
              <w:rPr>
                <w:rFonts w:asciiTheme="minorHAnsi" w:eastAsia="Calibri" w:hAnsiTheme="minorHAnsi" w:cstheme="minorHAnsi"/>
                <w:spacing w:val="-7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>st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ud</w:t>
            </w:r>
            <w:r w:rsidRPr="00223157">
              <w:rPr>
                <w:rFonts w:asciiTheme="minorHAnsi" w:eastAsia="Calibri" w:hAnsiTheme="minorHAnsi" w:cstheme="minorHAnsi"/>
              </w:rPr>
              <w:t>i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223157">
              <w:rPr>
                <w:rFonts w:asciiTheme="minorHAnsi" w:eastAsia="Calibri" w:hAnsiTheme="minorHAnsi" w:cstheme="minorHAnsi"/>
              </w:rPr>
              <w:t>s Co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u</w:t>
            </w:r>
            <w:r w:rsidRPr="00223157">
              <w:rPr>
                <w:rFonts w:asciiTheme="minorHAnsi" w:eastAsia="Calibri" w:hAnsiTheme="minorHAnsi" w:cstheme="minorHAnsi"/>
              </w:rPr>
              <w:t>lti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</w:rPr>
              <w:t>g</w:t>
            </w:r>
          </w:p>
        </w:tc>
      </w:tr>
      <w:tr w:rsidR="00223157" w:rsidRPr="00223157" w14:paraId="04BE6A7B" w14:textId="77777777">
        <w:trPr>
          <w:trHeight w:hRule="exact" w:val="322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052B4198" w14:textId="77777777" w:rsidR="0081737C" w:rsidRPr="00223157" w:rsidRDefault="00223157">
            <w:pPr>
              <w:spacing w:line="240" w:lineRule="exact"/>
              <w:ind w:left="40"/>
              <w:rPr>
                <w:rFonts w:asciiTheme="minorHAnsi" w:eastAsia="Calibri" w:hAnsiTheme="minorHAnsi" w:cstheme="minorHAnsi"/>
              </w:rPr>
            </w:pPr>
            <w:r w:rsidRPr="00223157">
              <w:rPr>
                <w:rFonts w:asciiTheme="minorHAnsi" w:eastAsia="Calibri" w:hAnsiTheme="minorHAnsi" w:cstheme="minorHAnsi"/>
                <w:spacing w:val="-1"/>
              </w:rPr>
              <w:t>w</w:t>
            </w:r>
            <w:r w:rsidRPr="00223157">
              <w:rPr>
                <w:rFonts w:asciiTheme="minorHAnsi" w:eastAsia="Calibri" w:hAnsiTheme="minorHAnsi" w:cstheme="minorHAnsi"/>
              </w:rPr>
              <w:t>ork</w:t>
            </w:r>
            <w:r w:rsidRPr="00223157">
              <w:rPr>
                <w:rFonts w:asciiTheme="minorHAnsi" w:eastAsia="Calibri" w:hAnsiTheme="minorHAnsi" w:cstheme="minorHAnsi"/>
                <w:spacing w:val="-4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223157">
              <w:rPr>
                <w:rFonts w:asciiTheme="minorHAnsi" w:eastAsia="Calibri" w:hAnsiTheme="minorHAnsi" w:cstheme="minorHAnsi"/>
                <w:spacing w:val="2"/>
              </w:rPr>
              <w:t>n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-s</w:t>
            </w:r>
            <w:r w:rsidRPr="00223157">
              <w:rPr>
                <w:rFonts w:asciiTheme="minorHAnsi" w:eastAsia="Calibri" w:hAnsiTheme="minorHAnsi" w:cstheme="minorHAnsi"/>
              </w:rPr>
              <w:t>i</w:t>
            </w:r>
            <w:r w:rsidRPr="00223157">
              <w:rPr>
                <w:rFonts w:asciiTheme="minorHAnsi" w:eastAsia="Calibri" w:hAnsiTheme="minorHAnsi" w:cstheme="minorHAnsi"/>
                <w:spacing w:val="2"/>
              </w:rPr>
              <w:t>t</w:t>
            </w:r>
            <w:r w:rsidRPr="00223157">
              <w:rPr>
                <w:rFonts w:asciiTheme="minorHAnsi" w:eastAsia="Calibri" w:hAnsiTheme="minorHAnsi" w:cstheme="minorHAnsi"/>
              </w:rPr>
              <w:t>e</w:t>
            </w:r>
            <w:r w:rsidRPr="00223157">
              <w:rPr>
                <w:rFonts w:asciiTheme="minorHAnsi" w:eastAsia="Calibri" w:hAnsiTheme="minorHAnsi" w:cstheme="minorHAnsi"/>
                <w:spacing w:val="-7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an</w:t>
            </w:r>
            <w:r w:rsidRPr="00223157">
              <w:rPr>
                <w:rFonts w:asciiTheme="minorHAnsi" w:eastAsia="Calibri" w:hAnsiTheme="minorHAnsi" w:cstheme="minorHAnsi"/>
              </w:rPr>
              <w:t>d</w:t>
            </w:r>
            <w:r w:rsidRPr="00223157">
              <w:rPr>
                <w:rFonts w:asciiTheme="minorHAnsi" w:eastAsia="Calibri" w:hAnsiTheme="minorHAnsi" w:cstheme="minorHAnsi"/>
                <w:spacing w:val="-2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a</w:t>
            </w:r>
            <w:r w:rsidRPr="00223157">
              <w:rPr>
                <w:rFonts w:asciiTheme="minorHAnsi" w:eastAsia="Calibri" w:hAnsiTheme="minorHAnsi" w:cstheme="minorHAnsi"/>
              </w:rPr>
              <w:t>t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>r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em</w:t>
            </w:r>
            <w:r w:rsidRPr="00223157">
              <w:rPr>
                <w:rFonts w:asciiTheme="minorHAnsi" w:eastAsia="Calibri" w:hAnsiTheme="minorHAnsi" w:cstheme="minorHAnsi"/>
              </w:rPr>
              <w:t>ote</w:t>
            </w:r>
            <w:r w:rsidRPr="00223157">
              <w:rPr>
                <w:rFonts w:asciiTheme="minorHAnsi" w:eastAsia="Calibri" w:hAnsiTheme="minorHAnsi" w:cstheme="minorHAnsi"/>
                <w:spacing w:val="-6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>l</w:t>
            </w:r>
            <w:r w:rsidRPr="00223157">
              <w:rPr>
                <w:rFonts w:asciiTheme="minorHAnsi" w:eastAsia="Calibri" w:hAnsiTheme="minorHAnsi" w:cstheme="minorHAnsi"/>
                <w:spacing w:val="3"/>
              </w:rPr>
              <w:t>o</w:t>
            </w:r>
            <w:r w:rsidRPr="00223157">
              <w:rPr>
                <w:rFonts w:asciiTheme="minorHAnsi" w:eastAsia="Calibri" w:hAnsiTheme="minorHAnsi" w:cstheme="minorHAnsi"/>
              </w:rPr>
              <w:t>ca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t</w:t>
            </w:r>
            <w:r w:rsidRPr="00223157">
              <w:rPr>
                <w:rFonts w:asciiTheme="minorHAnsi" w:eastAsia="Calibri" w:hAnsiTheme="minorHAnsi" w:cstheme="minorHAnsi"/>
              </w:rPr>
              <w:t>io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223157">
              <w:rPr>
                <w:rFonts w:asciiTheme="minorHAnsi" w:eastAsia="Calibri" w:hAnsiTheme="minorHAnsi" w:cstheme="minorHAnsi"/>
              </w:rPr>
              <w:t>,</w:t>
            </w:r>
            <w:r w:rsidRPr="00223157">
              <w:rPr>
                <w:rFonts w:asciiTheme="minorHAnsi" w:eastAsia="Calibri" w:hAnsiTheme="minorHAnsi" w:cstheme="minorHAnsi"/>
                <w:spacing w:val="-8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>Marc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u</w:t>
            </w:r>
            <w:r w:rsidRPr="00223157">
              <w:rPr>
                <w:rFonts w:asciiTheme="minorHAnsi" w:eastAsia="Calibri" w:hAnsiTheme="minorHAnsi" w:cstheme="minorHAnsi"/>
              </w:rPr>
              <w:t>s</w:t>
            </w:r>
            <w:r w:rsidRPr="00223157">
              <w:rPr>
                <w:rFonts w:asciiTheme="minorHAnsi" w:eastAsia="Calibri" w:hAnsiTheme="minorHAnsi" w:cstheme="minorHAnsi"/>
                <w:spacing w:val="-7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3"/>
              </w:rPr>
              <w:t>i</w:t>
            </w:r>
            <w:r w:rsidRPr="00223157">
              <w:rPr>
                <w:rFonts w:asciiTheme="minorHAnsi" w:eastAsia="Calibri" w:hAnsiTheme="minorHAnsi" w:cstheme="minorHAnsi"/>
              </w:rPr>
              <w:t>s</w:t>
            </w:r>
            <w:r w:rsidRPr="00223157">
              <w:rPr>
                <w:rFonts w:asciiTheme="minorHAnsi" w:eastAsia="Calibri" w:hAnsiTheme="minorHAnsi" w:cstheme="minorHAnsi"/>
                <w:spacing w:val="-2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>more</w:t>
            </w:r>
            <w:r w:rsidRPr="00223157">
              <w:rPr>
                <w:rFonts w:asciiTheme="minorHAnsi" w:eastAsia="Calibri" w:hAnsiTheme="minorHAnsi" w:cstheme="minorHAnsi"/>
                <w:spacing w:val="-4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th</w:t>
            </w:r>
            <w:r w:rsidRPr="00223157">
              <w:rPr>
                <w:rFonts w:asciiTheme="minorHAnsi" w:eastAsia="Calibri" w:hAnsiTheme="minorHAnsi" w:cstheme="minorHAnsi"/>
              </w:rPr>
              <w:t xml:space="preserve">an 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w</w:t>
            </w:r>
            <w:r w:rsidRPr="00223157">
              <w:rPr>
                <w:rFonts w:asciiTheme="minorHAnsi" w:eastAsia="Calibri" w:hAnsiTheme="minorHAnsi" w:cstheme="minorHAnsi"/>
              </w:rPr>
              <w:t>illi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</w:rPr>
              <w:t>g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67802734" w14:textId="77777777" w:rsidR="0081737C" w:rsidRPr="00223157" w:rsidRDefault="008173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3A6CDE91" w14:textId="77777777" w:rsidR="0081737C" w:rsidRPr="00223157" w:rsidRDefault="008173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7DA330FF" w14:textId="77777777" w:rsidR="0081737C" w:rsidRPr="00223157" w:rsidRDefault="008173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789B9C0C" w14:textId="77777777" w:rsidR="0081737C" w:rsidRPr="00223157" w:rsidRDefault="0081737C">
            <w:pPr>
              <w:rPr>
                <w:rFonts w:asciiTheme="minorHAnsi" w:hAnsiTheme="minorHAnsi" w:cstheme="minorHAnsi"/>
              </w:rPr>
            </w:pPr>
          </w:p>
        </w:tc>
      </w:tr>
    </w:tbl>
    <w:p w14:paraId="18079660" w14:textId="77777777" w:rsidR="0081737C" w:rsidRPr="00223157" w:rsidRDefault="0081737C">
      <w:pPr>
        <w:rPr>
          <w:rFonts w:asciiTheme="minorHAnsi" w:hAnsiTheme="minorHAnsi" w:cstheme="minorHAnsi"/>
        </w:rPr>
        <w:sectPr w:rsidR="0081737C" w:rsidRPr="00223157">
          <w:type w:val="continuous"/>
          <w:pgSz w:w="12240" w:h="15840"/>
          <w:pgMar w:top="1020" w:right="700" w:bottom="280" w:left="740" w:header="720" w:footer="720" w:gutter="0"/>
          <w:cols w:space="720"/>
        </w:sectPr>
      </w:pPr>
    </w:p>
    <w:p w14:paraId="7620A25C" w14:textId="77777777" w:rsidR="0081737C" w:rsidRPr="00223157" w:rsidRDefault="00223157">
      <w:pPr>
        <w:spacing w:line="180" w:lineRule="exact"/>
        <w:ind w:left="155"/>
        <w:rPr>
          <w:rFonts w:asciiTheme="minorHAnsi" w:eastAsia="Calibri" w:hAnsiTheme="minorHAnsi" w:cstheme="minorHAnsi"/>
        </w:rPr>
      </w:pPr>
      <w:r w:rsidRPr="00223157">
        <w:rPr>
          <w:rFonts w:asciiTheme="minorHAnsi" w:eastAsia="Calibri" w:hAnsiTheme="minorHAnsi" w:cstheme="minorHAnsi"/>
          <w:position w:val="1"/>
        </w:rPr>
        <w:t>to</w:t>
      </w:r>
      <w:r w:rsidRPr="00223157">
        <w:rPr>
          <w:rFonts w:asciiTheme="minorHAnsi" w:eastAsia="Calibri" w:hAnsiTheme="minorHAnsi" w:cstheme="minorHAnsi"/>
          <w:spacing w:val="-1"/>
          <w:position w:val="1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  <w:position w:val="1"/>
        </w:rPr>
        <w:t>und</w:t>
      </w:r>
      <w:r w:rsidRPr="00223157">
        <w:rPr>
          <w:rFonts w:asciiTheme="minorHAnsi" w:eastAsia="Calibri" w:hAnsiTheme="minorHAnsi" w:cstheme="minorHAnsi"/>
          <w:spacing w:val="-1"/>
          <w:position w:val="1"/>
        </w:rPr>
        <w:t>e</w:t>
      </w:r>
      <w:r w:rsidRPr="00223157">
        <w:rPr>
          <w:rFonts w:asciiTheme="minorHAnsi" w:eastAsia="Calibri" w:hAnsiTheme="minorHAnsi" w:cstheme="minorHAnsi"/>
          <w:position w:val="1"/>
        </w:rPr>
        <w:t>rt</w:t>
      </w:r>
      <w:r w:rsidRPr="00223157">
        <w:rPr>
          <w:rFonts w:asciiTheme="minorHAnsi" w:eastAsia="Calibri" w:hAnsiTheme="minorHAnsi" w:cstheme="minorHAnsi"/>
          <w:spacing w:val="1"/>
          <w:position w:val="1"/>
        </w:rPr>
        <w:t>a</w:t>
      </w:r>
      <w:r w:rsidRPr="00223157">
        <w:rPr>
          <w:rFonts w:asciiTheme="minorHAnsi" w:eastAsia="Calibri" w:hAnsiTheme="minorHAnsi" w:cstheme="minorHAnsi"/>
          <w:position w:val="1"/>
        </w:rPr>
        <w:t>ke</w:t>
      </w:r>
      <w:r w:rsidRPr="00223157">
        <w:rPr>
          <w:rFonts w:asciiTheme="minorHAnsi" w:eastAsia="Calibri" w:hAnsiTheme="minorHAnsi" w:cstheme="minorHAnsi"/>
          <w:spacing w:val="-8"/>
          <w:position w:val="1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  <w:position w:val="1"/>
        </w:rPr>
        <w:t>an</w:t>
      </w:r>
      <w:r w:rsidRPr="00223157">
        <w:rPr>
          <w:rFonts w:asciiTheme="minorHAnsi" w:eastAsia="Calibri" w:hAnsiTheme="minorHAnsi" w:cstheme="minorHAnsi"/>
          <w:position w:val="1"/>
        </w:rPr>
        <w:t>y</w:t>
      </w:r>
      <w:r w:rsidRPr="00223157">
        <w:rPr>
          <w:rFonts w:asciiTheme="minorHAnsi" w:eastAsia="Calibri" w:hAnsiTheme="minorHAnsi" w:cstheme="minorHAnsi"/>
          <w:spacing w:val="-2"/>
          <w:position w:val="1"/>
        </w:rPr>
        <w:t xml:space="preserve"> </w:t>
      </w:r>
      <w:r w:rsidRPr="00223157">
        <w:rPr>
          <w:rFonts w:asciiTheme="minorHAnsi" w:eastAsia="Calibri" w:hAnsiTheme="minorHAnsi" w:cstheme="minorHAnsi"/>
          <w:position w:val="1"/>
        </w:rPr>
        <w:t>work</w:t>
      </w:r>
      <w:r w:rsidRPr="00223157">
        <w:rPr>
          <w:rFonts w:asciiTheme="minorHAnsi" w:eastAsia="Calibri" w:hAnsiTheme="minorHAnsi" w:cstheme="minorHAnsi"/>
          <w:spacing w:val="-3"/>
          <w:position w:val="1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  <w:position w:val="1"/>
        </w:rPr>
        <w:t>o</w:t>
      </w:r>
      <w:r w:rsidRPr="00223157">
        <w:rPr>
          <w:rFonts w:asciiTheme="minorHAnsi" w:eastAsia="Calibri" w:hAnsiTheme="minorHAnsi" w:cstheme="minorHAnsi"/>
          <w:position w:val="1"/>
        </w:rPr>
        <w:t>f</w:t>
      </w:r>
      <w:r w:rsidRPr="00223157">
        <w:rPr>
          <w:rFonts w:asciiTheme="minorHAnsi" w:eastAsia="Calibri" w:hAnsiTheme="minorHAnsi" w:cstheme="minorHAnsi"/>
          <w:spacing w:val="-3"/>
          <w:position w:val="1"/>
        </w:rPr>
        <w:t xml:space="preserve"> </w:t>
      </w:r>
      <w:r w:rsidRPr="00223157">
        <w:rPr>
          <w:rFonts w:asciiTheme="minorHAnsi" w:eastAsia="Calibri" w:hAnsiTheme="minorHAnsi" w:cstheme="minorHAnsi"/>
          <w:position w:val="1"/>
        </w:rPr>
        <w:t xml:space="preserve">a </w:t>
      </w:r>
      <w:r w:rsidRPr="00223157">
        <w:rPr>
          <w:rFonts w:asciiTheme="minorHAnsi" w:eastAsia="Calibri" w:hAnsiTheme="minorHAnsi" w:cstheme="minorHAnsi"/>
          <w:spacing w:val="1"/>
          <w:position w:val="1"/>
        </w:rPr>
        <w:t>t</w:t>
      </w:r>
      <w:r w:rsidRPr="00223157">
        <w:rPr>
          <w:rFonts w:asciiTheme="minorHAnsi" w:eastAsia="Calibri" w:hAnsiTheme="minorHAnsi" w:cstheme="minorHAnsi"/>
          <w:spacing w:val="-1"/>
          <w:position w:val="1"/>
        </w:rPr>
        <w:t>e</w:t>
      </w:r>
      <w:r w:rsidRPr="00223157">
        <w:rPr>
          <w:rFonts w:asciiTheme="minorHAnsi" w:eastAsia="Calibri" w:hAnsiTheme="minorHAnsi" w:cstheme="minorHAnsi"/>
          <w:position w:val="1"/>
        </w:rPr>
        <w:t>c</w:t>
      </w:r>
      <w:r w:rsidRPr="00223157">
        <w:rPr>
          <w:rFonts w:asciiTheme="minorHAnsi" w:eastAsia="Calibri" w:hAnsiTheme="minorHAnsi" w:cstheme="minorHAnsi"/>
          <w:spacing w:val="1"/>
          <w:position w:val="1"/>
        </w:rPr>
        <w:t>hn</w:t>
      </w:r>
      <w:r w:rsidRPr="00223157">
        <w:rPr>
          <w:rFonts w:asciiTheme="minorHAnsi" w:eastAsia="Calibri" w:hAnsiTheme="minorHAnsi" w:cstheme="minorHAnsi"/>
          <w:position w:val="1"/>
        </w:rPr>
        <w:t>ical</w:t>
      </w:r>
      <w:r w:rsidRPr="00223157">
        <w:rPr>
          <w:rFonts w:asciiTheme="minorHAnsi" w:eastAsia="Calibri" w:hAnsiTheme="minorHAnsi" w:cstheme="minorHAnsi"/>
          <w:spacing w:val="-7"/>
          <w:position w:val="1"/>
        </w:rPr>
        <w:t xml:space="preserve"> </w:t>
      </w:r>
      <w:r w:rsidRPr="00223157">
        <w:rPr>
          <w:rFonts w:asciiTheme="minorHAnsi" w:eastAsia="Calibri" w:hAnsiTheme="minorHAnsi" w:cstheme="minorHAnsi"/>
          <w:spacing w:val="5"/>
          <w:position w:val="1"/>
        </w:rPr>
        <w:t>n</w:t>
      </w:r>
      <w:r w:rsidRPr="00223157">
        <w:rPr>
          <w:rFonts w:asciiTheme="minorHAnsi" w:eastAsia="Calibri" w:hAnsiTheme="minorHAnsi" w:cstheme="minorHAnsi"/>
          <w:position w:val="1"/>
        </w:rPr>
        <w:t>a</w:t>
      </w:r>
      <w:r w:rsidRPr="00223157">
        <w:rPr>
          <w:rFonts w:asciiTheme="minorHAnsi" w:eastAsia="Calibri" w:hAnsiTheme="minorHAnsi" w:cstheme="minorHAnsi"/>
          <w:spacing w:val="1"/>
          <w:position w:val="1"/>
        </w:rPr>
        <w:t>tu</w:t>
      </w:r>
      <w:r w:rsidRPr="00223157">
        <w:rPr>
          <w:rFonts w:asciiTheme="minorHAnsi" w:eastAsia="Calibri" w:hAnsiTheme="minorHAnsi" w:cstheme="minorHAnsi"/>
          <w:position w:val="1"/>
        </w:rPr>
        <w:t>re</w:t>
      </w:r>
      <w:r w:rsidRPr="00223157">
        <w:rPr>
          <w:rFonts w:asciiTheme="minorHAnsi" w:eastAsia="Calibri" w:hAnsiTheme="minorHAnsi" w:cstheme="minorHAnsi"/>
          <w:spacing w:val="-6"/>
          <w:position w:val="1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  <w:position w:val="1"/>
        </w:rPr>
        <w:t>th</w:t>
      </w:r>
      <w:r w:rsidRPr="00223157">
        <w:rPr>
          <w:rFonts w:asciiTheme="minorHAnsi" w:eastAsia="Calibri" w:hAnsiTheme="minorHAnsi" w:cstheme="minorHAnsi"/>
          <w:position w:val="1"/>
        </w:rPr>
        <w:t>at</w:t>
      </w:r>
      <w:r w:rsidRPr="00223157">
        <w:rPr>
          <w:rFonts w:asciiTheme="minorHAnsi" w:eastAsia="Calibri" w:hAnsiTheme="minorHAnsi" w:cstheme="minorHAnsi"/>
          <w:spacing w:val="-2"/>
          <w:position w:val="1"/>
        </w:rPr>
        <w:t xml:space="preserve"> </w:t>
      </w:r>
      <w:r w:rsidRPr="00223157">
        <w:rPr>
          <w:rFonts w:asciiTheme="minorHAnsi" w:eastAsia="Calibri" w:hAnsiTheme="minorHAnsi" w:cstheme="minorHAnsi"/>
          <w:position w:val="1"/>
        </w:rPr>
        <w:t>falls</w:t>
      </w:r>
      <w:r w:rsidRPr="00223157">
        <w:rPr>
          <w:rFonts w:asciiTheme="minorHAnsi" w:eastAsia="Calibri" w:hAnsiTheme="minorHAnsi" w:cstheme="minorHAnsi"/>
          <w:spacing w:val="-4"/>
          <w:position w:val="1"/>
        </w:rPr>
        <w:t xml:space="preserve"> </w:t>
      </w:r>
      <w:r w:rsidRPr="00223157">
        <w:rPr>
          <w:rFonts w:asciiTheme="minorHAnsi" w:eastAsia="Calibri" w:hAnsiTheme="minorHAnsi" w:cstheme="minorHAnsi"/>
          <w:position w:val="1"/>
        </w:rPr>
        <w:t>wit</w:t>
      </w:r>
      <w:r w:rsidRPr="00223157">
        <w:rPr>
          <w:rFonts w:asciiTheme="minorHAnsi" w:eastAsia="Calibri" w:hAnsiTheme="minorHAnsi" w:cstheme="minorHAnsi"/>
          <w:spacing w:val="1"/>
          <w:position w:val="1"/>
        </w:rPr>
        <w:t>h</w:t>
      </w:r>
      <w:r w:rsidRPr="00223157">
        <w:rPr>
          <w:rFonts w:asciiTheme="minorHAnsi" w:eastAsia="Calibri" w:hAnsiTheme="minorHAnsi" w:cstheme="minorHAnsi"/>
          <w:spacing w:val="2"/>
          <w:position w:val="1"/>
        </w:rPr>
        <w:t>i</w:t>
      </w:r>
      <w:r w:rsidRPr="00223157">
        <w:rPr>
          <w:rFonts w:asciiTheme="minorHAnsi" w:eastAsia="Calibri" w:hAnsiTheme="minorHAnsi" w:cstheme="minorHAnsi"/>
          <w:position w:val="1"/>
        </w:rPr>
        <w:t>n</w:t>
      </w:r>
      <w:r w:rsidRPr="00223157">
        <w:rPr>
          <w:rFonts w:asciiTheme="minorHAnsi" w:eastAsia="Calibri" w:hAnsiTheme="minorHAnsi" w:cstheme="minorHAnsi"/>
          <w:spacing w:val="-4"/>
          <w:position w:val="1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  <w:position w:val="1"/>
        </w:rPr>
        <w:t>h</w:t>
      </w:r>
      <w:r w:rsidRPr="00223157">
        <w:rPr>
          <w:rFonts w:asciiTheme="minorHAnsi" w:eastAsia="Calibri" w:hAnsiTheme="minorHAnsi" w:cstheme="minorHAnsi"/>
          <w:position w:val="1"/>
        </w:rPr>
        <w:t>is</w:t>
      </w:r>
    </w:p>
    <w:p w14:paraId="5D019A2F" w14:textId="77777777" w:rsidR="0081737C" w:rsidRPr="00223157" w:rsidRDefault="00223157">
      <w:pPr>
        <w:spacing w:before="36" w:line="276" w:lineRule="auto"/>
        <w:ind w:left="155" w:right="-37"/>
        <w:rPr>
          <w:rFonts w:asciiTheme="minorHAnsi" w:eastAsia="Calibri" w:hAnsiTheme="minorHAnsi" w:cstheme="minorHAnsi"/>
        </w:rPr>
      </w:pPr>
      <w:r w:rsidRPr="00223157">
        <w:rPr>
          <w:rFonts w:asciiTheme="minorHAnsi" w:hAnsiTheme="minorHAnsi" w:cstheme="minorHAnsi"/>
        </w:rPr>
        <w:pict w14:anchorId="658A63CA">
          <v:group id="_x0000_s1039" style="position:absolute;left:0;text-align:left;margin-left:44.85pt;margin-top:68.05pt;width:272.15pt;height:6.75pt;z-index:-251658752;mso-position-horizontal-relative:page" coordorigin="897,1361" coordsize="5443,135">
            <v:shape id="_x0000_s1040" style="position:absolute;left:897;top:1361;width:5443;height:135" coordorigin="897,1361" coordsize="5443,135" path="m897,1496r5443,l6340,1361r-5443,l897,1496xe" fillcolor="#eaeaea" stroked="f">
              <v:path arrowok="t"/>
            </v:shape>
            <w10:wrap anchorx="page"/>
          </v:group>
        </w:pict>
      </w:r>
      <w:r w:rsidRPr="00223157">
        <w:rPr>
          <w:rFonts w:asciiTheme="minorHAnsi" w:eastAsia="Calibri" w:hAnsiTheme="minorHAnsi" w:cstheme="minorHAnsi"/>
        </w:rPr>
        <w:t>a</w:t>
      </w:r>
      <w:r w:rsidRPr="00223157">
        <w:rPr>
          <w:rFonts w:asciiTheme="minorHAnsi" w:eastAsia="Calibri" w:hAnsiTheme="minorHAnsi" w:cstheme="minorHAnsi"/>
          <w:spacing w:val="1"/>
        </w:rPr>
        <w:t>b</w:t>
      </w:r>
      <w:r w:rsidRPr="00223157">
        <w:rPr>
          <w:rFonts w:asciiTheme="minorHAnsi" w:eastAsia="Calibri" w:hAnsiTheme="minorHAnsi" w:cstheme="minorHAnsi"/>
        </w:rPr>
        <w:t>ility</w:t>
      </w:r>
      <w:r w:rsidRPr="00223157">
        <w:rPr>
          <w:rFonts w:asciiTheme="minorHAnsi" w:eastAsia="Calibri" w:hAnsiTheme="minorHAnsi" w:cstheme="minorHAnsi"/>
          <w:spacing w:val="-4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an</w:t>
      </w:r>
      <w:r w:rsidRPr="00223157">
        <w:rPr>
          <w:rFonts w:asciiTheme="minorHAnsi" w:eastAsia="Calibri" w:hAnsiTheme="minorHAnsi" w:cstheme="minorHAnsi"/>
        </w:rPr>
        <w:t>d</w:t>
      </w:r>
      <w:r w:rsidRPr="00223157">
        <w:rPr>
          <w:rFonts w:asciiTheme="minorHAnsi" w:eastAsia="Calibri" w:hAnsiTheme="minorHAnsi" w:cstheme="minorHAnsi"/>
          <w:spacing w:val="-2"/>
        </w:rPr>
        <w:t xml:space="preserve"> </w:t>
      </w:r>
      <w:r w:rsidRPr="00223157">
        <w:rPr>
          <w:rFonts w:asciiTheme="minorHAnsi" w:eastAsia="Calibri" w:hAnsiTheme="minorHAnsi" w:cstheme="minorHAnsi"/>
        </w:rPr>
        <w:t>c</w:t>
      </w:r>
      <w:r w:rsidRPr="00223157">
        <w:rPr>
          <w:rFonts w:asciiTheme="minorHAnsi" w:eastAsia="Calibri" w:hAnsiTheme="minorHAnsi" w:cstheme="minorHAnsi"/>
          <w:spacing w:val="1"/>
        </w:rPr>
        <w:t>o</w:t>
      </w:r>
      <w:r w:rsidRPr="00223157">
        <w:rPr>
          <w:rFonts w:asciiTheme="minorHAnsi" w:eastAsia="Calibri" w:hAnsiTheme="minorHAnsi" w:cstheme="minorHAnsi"/>
          <w:spacing w:val="-1"/>
        </w:rPr>
        <w:t>m</w:t>
      </w:r>
      <w:r w:rsidRPr="00223157">
        <w:rPr>
          <w:rFonts w:asciiTheme="minorHAnsi" w:eastAsia="Calibri" w:hAnsiTheme="minorHAnsi" w:cstheme="minorHAnsi"/>
          <w:spacing w:val="1"/>
        </w:rPr>
        <w:t>p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tenc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.</w:t>
      </w:r>
      <w:r w:rsidRPr="00223157">
        <w:rPr>
          <w:rFonts w:asciiTheme="minorHAnsi" w:eastAsia="Calibri" w:hAnsiTheme="minorHAnsi" w:cstheme="minorHAnsi"/>
          <w:spacing w:val="-11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H</w:t>
      </w:r>
      <w:r w:rsidRPr="00223157">
        <w:rPr>
          <w:rFonts w:asciiTheme="minorHAnsi" w:eastAsia="Calibri" w:hAnsiTheme="minorHAnsi" w:cstheme="minorHAnsi"/>
        </w:rPr>
        <w:t>e</w:t>
      </w:r>
      <w:r w:rsidRPr="00223157">
        <w:rPr>
          <w:rFonts w:asciiTheme="minorHAnsi" w:eastAsia="Calibri" w:hAnsiTheme="minorHAnsi" w:cstheme="minorHAnsi"/>
          <w:spacing w:val="-3"/>
        </w:rPr>
        <w:t xml:space="preserve"> </w:t>
      </w:r>
      <w:r w:rsidRPr="00223157">
        <w:rPr>
          <w:rFonts w:asciiTheme="minorHAnsi" w:eastAsia="Calibri" w:hAnsiTheme="minorHAnsi" w:cstheme="minorHAnsi"/>
          <w:spacing w:val="4"/>
        </w:rPr>
        <w:t>h</w:t>
      </w:r>
      <w:r w:rsidRPr="00223157">
        <w:rPr>
          <w:rFonts w:asciiTheme="minorHAnsi" w:eastAsia="Calibri" w:hAnsiTheme="minorHAnsi" w:cstheme="minorHAnsi"/>
        </w:rPr>
        <w:t>as</w:t>
      </w:r>
      <w:r w:rsidRPr="00223157">
        <w:rPr>
          <w:rFonts w:asciiTheme="minorHAnsi" w:eastAsia="Calibri" w:hAnsiTheme="minorHAnsi" w:cstheme="minorHAnsi"/>
          <w:spacing w:val="-3"/>
        </w:rPr>
        <w:t xml:space="preserve"> </w:t>
      </w:r>
      <w:r w:rsidRPr="00223157">
        <w:rPr>
          <w:rFonts w:asciiTheme="minorHAnsi" w:eastAsia="Calibri" w:hAnsiTheme="minorHAnsi" w:cstheme="minorHAnsi"/>
        </w:rPr>
        <w:t>a</w:t>
      </w:r>
      <w:r w:rsidRPr="00223157">
        <w:rPr>
          <w:rFonts w:asciiTheme="minorHAnsi" w:eastAsia="Calibri" w:hAnsiTheme="minorHAnsi" w:cstheme="minorHAnsi"/>
          <w:spacing w:val="-1"/>
        </w:rPr>
        <w:t xml:space="preserve"> </w:t>
      </w:r>
      <w:r w:rsidRPr="00223157">
        <w:rPr>
          <w:rFonts w:asciiTheme="minorHAnsi" w:eastAsia="Calibri" w:hAnsiTheme="minorHAnsi" w:cstheme="minorHAnsi"/>
        </w:rPr>
        <w:t>solid</w:t>
      </w:r>
      <w:r w:rsidRPr="00223157">
        <w:rPr>
          <w:rFonts w:asciiTheme="minorHAnsi" w:eastAsia="Calibri" w:hAnsiTheme="minorHAnsi" w:cstheme="minorHAnsi"/>
          <w:spacing w:val="-4"/>
        </w:rPr>
        <w:t xml:space="preserve"> </w:t>
      </w:r>
      <w:r w:rsidRPr="00223157">
        <w:rPr>
          <w:rFonts w:asciiTheme="minorHAnsi" w:eastAsia="Calibri" w:hAnsiTheme="minorHAnsi" w:cstheme="minorHAnsi"/>
        </w:rPr>
        <w:t>r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cord</w:t>
      </w:r>
      <w:r w:rsidRPr="00223157">
        <w:rPr>
          <w:rFonts w:asciiTheme="minorHAnsi" w:eastAsia="Calibri" w:hAnsiTheme="minorHAnsi" w:cstheme="minorHAnsi"/>
          <w:spacing w:val="-4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o</w:t>
      </w:r>
      <w:r w:rsidRPr="00223157">
        <w:rPr>
          <w:rFonts w:asciiTheme="minorHAnsi" w:eastAsia="Calibri" w:hAnsiTheme="minorHAnsi" w:cstheme="minorHAnsi"/>
        </w:rPr>
        <w:t>f</w:t>
      </w:r>
      <w:r w:rsidRPr="00223157">
        <w:rPr>
          <w:rFonts w:asciiTheme="minorHAnsi" w:eastAsia="Calibri" w:hAnsiTheme="minorHAnsi" w:cstheme="minorHAnsi"/>
          <w:spacing w:val="-3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h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al</w:t>
      </w:r>
      <w:r w:rsidRPr="00223157">
        <w:rPr>
          <w:rFonts w:asciiTheme="minorHAnsi" w:eastAsia="Calibri" w:hAnsiTheme="minorHAnsi" w:cstheme="minorHAnsi"/>
          <w:spacing w:val="1"/>
        </w:rPr>
        <w:t>th</w:t>
      </w:r>
      <w:r w:rsidRPr="00223157">
        <w:rPr>
          <w:rFonts w:asciiTheme="minorHAnsi" w:eastAsia="Calibri" w:hAnsiTheme="minorHAnsi" w:cstheme="minorHAnsi"/>
        </w:rPr>
        <w:t>,</w:t>
      </w:r>
      <w:r w:rsidRPr="00223157">
        <w:rPr>
          <w:rFonts w:asciiTheme="minorHAnsi" w:eastAsia="Calibri" w:hAnsiTheme="minorHAnsi" w:cstheme="minorHAnsi"/>
          <w:spacing w:val="-6"/>
        </w:rPr>
        <w:t xml:space="preserve"> </w:t>
      </w:r>
      <w:r w:rsidRPr="00223157">
        <w:rPr>
          <w:rFonts w:asciiTheme="minorHAnsi" w:eastAsia="Calibri" w:hAnsiTheme="minorHAnsi" w:cstheme="minorHAnsi"/>
        </w:rPr>
        <w:t>s</w:t>
      </w:r>
      <w:r w:rsidRPr="00223157">
        <w:rPr>
          <w:rFonts w:asciiTheme="minorHAnsi" w:eastAsia="Calibri" w:hAnsiTheme="minorHAnsi" w:cstheme="minorHAnsi"/>
          <w:spacing w:val="2"/>
        </w:rPr>
        <w:t>a</w:t>
      </w:r>
      <w:r w:rsidRPr="00223157">
        <w:rPr>
          <w:rFonts w:asciiTheme="minorHAnsi" w:eastAsia="Calibri" w:hAnsiTheme="minorHAnsi" w:cstheme="minorHAnsi"/>
          <w:spacing w:val="1"/>
        </w:rPr>
        <w:t>f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ty</w:t>
      </w:r>
      <w:r w:rsidRPr="00223157">
        <w:rPr>
          <w:rFonts w:asciiTheme="minorHAnsi" w:eastAsia="Calibri" w:hAnsiTheme="minorHAnsi" w:cstheme="minorHAnsi"/>
          <w:spacing w:val="-4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an</w:t>
      </w:r>
      <w:r w:rsidRPr="00223157">
        <w:rPr>
          <w:rFonts w:asciiTheme="minorHAnsi" w:eastAsia="Calibri" w:hAnsiTheme="minorHAnsi" w:cstheme="minorHAnsi"/>
        </w:rPr>
        <w:t xml:space="preserve">d 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  <w:spacing w:val="-1"/>
        </w:rPr>
        <w:t>v</w:t>
      </w:r>
      <w:r w:rsidRPr="00223157">
        <w:rPr>
          <w:rFonts w:asciiTheme="minorHAnsi" w:eastAsia="Calibri" w:hAnsiTheme="minorHAnsi" w:cstheme="minorHAnsi"/>
        </w:rPr>
        <w:t>iro</w:t>
      </w:r>
      <w:r w:rsidRPr="00223157">
        <w:rPr>
          <w:rFonts w:asciiTheme="minorHAnsi" w:eastAsia="Calibri" w:hAnsiTheme="minorHAnsi" w:cstheme="minorHAnsi"/>
          <w:spacing w:val="1"/>
        </w:rPr>
        <w:t>nm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t</w:t>
      </w:r>
      <w:r w:rsidRPr="00223157">
        <w:rPr>
          <w:rFonts w:asciiTheme="minorHAnsi" w:eastAsia="Calibri" w:hAnsiTheme="minorHAnsi" w:cstheme="minorHAnsi"/>
          <w:spacing w:val="1"/>
        </w:rPr>
        <w:t>a</w:t>
      </w:r>
      <w:r w:rsidRPr="00223157">
        <w:rPr>
          <w:rFonts w:asciiTheme="minorHAnsi" w:eastAsia="Calibri" w:hAnsiTheme="minorHAnsi" w:cstheme="minorHAnsi"/>
        </w:rPr>
        <w:t>l</w:t>
      </w:r>
      <w:r w:rsidRPr="00223157">
        <w:rPr>
          <w:rFonts w:asciiTheme="minorHAnsi" w:eastAsia="Calibri" w:hAnsiTheme="minorHAnsi" w:cstheme="minorHAnsi"/>
          <w:spacing w:val="-12"/>
        </w:rPr>
        <w:t xml:space="preserve"> </w:t>
      </w:r>
      <w:r w:rsidRPr="00223157">
        <w:rPr>
          <w:rFonts w:asciiTheme="minorHAnsi" w:eastAsia="Calibri" w:hAnsiTheme="minorHAnsi" w:cstheme="minorHAnsi"/>
        </w:rPr>
        <w:t>foc</w:t>
      </w:r>
      <w:r w:rsidRPr="00223157">
        <w:rPr>
          <w:rFonts w:asciiTheme="minorHAnsi" w:eastAsia="Calibri" w:hAnsiTheme="minorHAnsi" w:cstheme="minorHAnsi"/>
          <w:spacing w:val="1"/>
        </w:rPr>
        <w:t>u</w:t>
      </w:r>
      <w:r w:rsidRPr="00223157">
        <w:rPr>
          <w:rFonts w:asciiTheme="minorHAnsi" w:eastAsia="Calibri" w:hAnsiTheme="minorHAnsi" w:cstheme="minorHAnsi"/>
        </w:rPr>
        <w:t>s</w:t>
      </w:r>
      <w:r w:rsidRPr="00223157">
        <w:rPr>
          <w:rFonts w:asciiTheme="minorHAnsi" w:eastAsia="Calibri" w:hAnsiTheme="minorHAnsi" w:cstheme="minorHAnsi"/>
          <w:spacing w:val="-2"/>
        </w:rPr>
        <w:t xml:space="preserve"> </w:t>
      </w:r>
      <w:r w:rsidRPr="00223157">
        <w:rPr>
          <w:rFonts w:asciiTheme="minorHAnsi" w:eastAsia="Calibri" w:hAnsiTheme="minorHAnsi" w:cstheme="minorHAnsi"/>
          <w:spacing w:val="-1"/>
        </w:rPr>
        <w:t>w</w:t>
      </w:r>
      <w:r w:rsidRPr="00223157">
        <w:rPr>
          <w:rFonts w:asciiTheme="minorHAnsi" w:eastAsia="Calibri" w:hAnsiTheme="minorHAnsi" w:cstheme="minorHAnsi"/>
          <w:spacing w:val="1"/>
        </w:rPr>
        <w:t>h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n</w:t>
      </w:r>
      <w:r w:rsidRPr="00223157">
        <w:rPr>
          <w:rFonts w:asciiTheme="minorHAnsi" w:eastAsia="Calibri" w:hAnsiTheme="minorHAnsi" w:cstheme="minorHAnsi"/>
          <w:spacing w:val="-4"/>
        </w:rPr>
        <w:t xml:space="preserve"> </w:t>
      </w:r>
      <w:r w:rsidRPr="00223157">
        <w:rPr>
          <w:rFonts w:asciiTheme="minorHAnsi" w:eastAsia="Calibri" w:hAnsiTheme="minorHAnsi" w:cstheme="minorHAnsi"/>
          <w:spacing w:val="2"/>
        </w:rPr>
        <w:t>w</w:t>
      </w:r>
      <w:r w:rsidRPr="00223157">
        <w:rPr>
          <w:rFonts w:asciiTheme="minorHAnsi" w:eastAsia="Calibri" w:hAnsiTheme="minorHAnsi" w:cstheme="minorHAnsi"/>
        </w:rPr>
        <w:t>or</w:t>
      </w:r>
      <w:r w:rsidRPr="00223157">
        <w:rPr>
          <w:rFonts w:asciiTheme="minorHAnsi" w:eastAsia="Calibri" w:hAnsiTheme="minorHAnsi" w:cstheme="minorHAnsi"/>
          <w:spacing w:val="1"/>
        </w:rPr>
        <w:t>k</w:t>
      </w:r>
      <w:r w:rsidRPr="00223157">
        <w:rPr>
          <w:rFonts w:asciiTheme="minorHAnsi" w:eastAsia="Calibri" w:hAnsiTheme="minorHAnsi" w:cstheme="minorHAnsi"/>
        </w:rPr>
        <w:t>i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g</w:t>
      </w:r>
      <w:r w:rsidRPr="00223157">
        <w:rPr>
          <w:rFonts w:asciiTheme="minorHAnsi" w:eastAsia="Calibri" w:hAnsiTheme="minorHAnsi" w:cstheme="minorHAnsi"/>
          <w:spacing w:val="-7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o</w:t>
      </w:r>
      <w:r w:rsidRPr="00223157">
        <w:rPr>
          <w:rFonts w:asciiTheme="minorHAnsi" w:eastAsia="Calibri" w:hAnsiTheme="minorHAnsi" w:cstheme="minorHAnsi"/>
        </w:rPr>
        <w:t>n</w:t>
      </w:r>
      <w:r w:rsidRPr="00223157">
        <w:rPr>
          <w:rFonts w:asciiTheme="minorHAnsi" w:eastAsia="Calibri" w:hAnsiTheme="minorHAnsi" w:cstheme="minorHAnsi"/>
          <w:spacing w:val="-1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p</w:t>
      </w:r>
      <w:r w:rsidRPr="00223157">
        <w:rPr>
          <w:rFonts w:asciiTheme="minorHAnsi" w:eastAsia="Calibri" w:hAnsiTheme="minorHAnsi" w:cstheme="minorHAnsi"/>
        </w:rPr>
        <w:t>r</w:t>
      </w:r>
      <w:r w:rsidRPr="00223157">
        <w:rPr>
          <w:rFonts w:asciiTheme="minorHAnsi" w:eastAsia="Calibri" w:hAnsiTheme="minorHAnsi" w:cstheme="minorHAnsi"/>
          <w:spacing w:val="1"/>
        </w:rPr>
        <w:t>o</w:t>
      </w:r>
      <w:r w:rsidRPr="00223157">
        <w:rPr>
          <w:rFonts w:asciiTheme="minorHAnsi" w:eastAsia="Calibri" w:hAnsiTheme="minorHAnsi" w:cstheme="minorHAnsi"/>
        </w:rPr>
        <w:t>je</w:t>
      </w:r>
      <w:r w:rsidRPr="00223157">
        <w:rPr>
          <w:rFonts w:asciiTheme="minorHAnsi" w:eastAsia="Calibri" w:hAnsiTheme="minorHAnsi" w:cstheme="minorHAnsi"/>
          <w:spacing w:val="-1"/>
        </w:rPr>
        <w:t>c</w:t>
      </w:r>
      <w:r w:rsidRPr="00223157">
        <w:rPr>
          <w:rFonts w:asciiTheme="minorHAnsi" w:eastAsia="Calibri" w:hAnsiTheme="minorHAnsi" w:cstheme="minorHAnsi"/>
        </w:rPr>
        <w:t>t</w:t>
      </w:r>
      <w:r w:rsidRPr="00223157">
        <w:rPr>
          <w:rFonts w:asciiTheme="minorHAnsi" w:eastAsia="Calibri" w:hAnsiTheme="minorHAnsi" w:cstheme="minorHAnsi"/>
          <w:spacing w:val="-1"/>
        </w:rPr>
        <w:t>s</w:t>
      </w:r>
      <w:r w:rsidRPr="00223157">
        <w:rPr>
          <w:rFonts w:asciiTheme="minorHAnsi" w:eastAsia="Calibri" w:hAnsiTheme="minorHAnsi" w:cstheme="minorHAnsi"/>
        </w:rPr>
        <w:t>,</w:t>
      </w:r>
      <w:r w:rsidRPr="00223157">
        <w:rPr>
          <w:rFonts w:asciiTheme="minorHAnsi" w:eastAsia="Calibri" w:hAnsiTheme="minorHAnsi" w:cstheme="minorHAnsi"/>
          <w:spacing w:val="-7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an</w:t>
      </w:r>
      <w:r w:rsidRPr="00223157">
        <w:rPr>
          <w:rFonts w:asciiTheme="minorHAnsi" w:eastAsia="Calibri" w:hAnsiTheme="minorHAnsi" w:cstheme="minorHAnsi"/>
        </w:rPr>
        <w:t>d</w:t>
      </w:r>
      <w:r w:rsidRPr="00223157">
        <w:rPr>
          <w:rFonts w:asciiTheme="minorHAnsi" w:eastAsia="Calibri" w:hAnsiTheme="minorHAnsi" w:cstheme="minorHAnsi"/>
          <w:spacing w:val="-2"/>
        </w:rPr>
        <w:t xml:space="preserve"> </w:t>
      </w:r>
      <w:r w:rsidRPr="00223157">
        <w:rPr>
          <w:rFonts w:asciiTheme="minorHAnsi" w:eastAsia="Calibri" w:hAnsiTheme="minorHAnsi" w:cstheme="minorHAnsi"/>
        </w:rPr>
        <w:t>is</w:t>
      </w:r>
      <w:r w:rsidRPr="00223157">
        <w:rPr>
          <w:rFonts w:asciiTheme="minorHAnsi" w:eastAsia="Calibri" w:hAnsiTheme="minorHAnsi" w:cstheme="minorHAnsi"/>
          <w:spacing w:val="-2"/>
        </w:rPr>
        <w:t xml:space="preserve"> </w:t>
      </w:r>
      <w:r w:rsidRPr="00223157">
        <w:rPr>
          <w:rFonts w:asciiTheme="minorHAnsi" w:eastAsia="Calibri" w:hAnsiTheme="minorHAnsi" w:cstheme="minorHAnsi"/>
        </w:rPr>
        <w:t>c</w:t>
      </w:r>
      <w:r w:rsidRPr="00223157">
        <w:rPr>
          <w:rFonts w:asciiTheme="minorHAnsi" w:eastAsia="Calibri" w:hAnsiTheme="minorHAnsi" w:cstheme="minorHAnsi"/>
          <w:spacing w:val="1"/>
        </w:rPr>
        <w:t>om</w:t>
      </w:r>
      <w:r w:rsidRPr="00223157">
        <w:rPr>
          <w:rFonts w:asciiTheme="minorHAnsi" w:eastAsia="Calibri" w:hAnsiTheme="minorHAnsi" w:cstheme="minorHAnsi"/>
          <w:spacing w:val="-1"/>
        </w:rPr>
        <w:t>m</w:t>
      </w:r>
      <w:r w:rsidRPr="00223157">
        <w:rPr>
          <w:rFonts w:asciiTheme="minorHAnsi" w:eastAsia="Calibri" w:hAnsiTheme="minorHAnsi" w:cstheme="minorHAnsi"/>
        </w:rPr>
        <w:t>it</w:t>
      </w:r>
      <w:r w:rsidRPr="00223157">
        <w:rPr>
          <w:rFonts w:asciiTheme="minorHAnsi" w:eastAsia="Calibri" w:hAnsiTheme="minorHAnsi" w:cstheme="minorHAnsi"/>
          <w:spacing w:val="1"/>
        </w:rPr>
        <w:t>t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d to</w:t>
      </w:r>
      <w:r w:rsidRPr="00223157">
        <w:rPr>
          <w:rFonts w:asciiTheme="minorHAnsi" w:eastAsia="Calibri" w:hAnsiTheme="minorHAnsi" w:cstheme="minorHAnsi"/>
          <w:spacing w:val="-1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h</w:t>
      </w:r>
      <w:r w:rsidRPr="00223157">
        <w:rPr>
          <w:rFonts w:asciiTheme="minorHAnsi" w:eastAsia="Calibri" w:hAnsiTheme="minorHAnsi" w:cstheme="minorHAnsi"/>
        </w:rPr>
        <w:t>is</w:t>
      </w:r>
      <w:r w:rsidRPr="00223157">
        <w:rPr>
          <w:rFonts w:asciiTheme="minorHAnsi" w:eastAsia="Calibri" w:hAnsiTheme="minorHAnsi" w:cstheme="minorHAnsi"/>
          <w:spacing w:val="-2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p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r</w:t>
      </w:r>
      <w:r w:rsidRPr="00223157">
        <w:rPr>
          <w:rFonts w:asciiTheme="minorHAnsi" w:eastAsia="Calibri" w:hAnsiTheme="minorHAnsi" w:cstheme="minorHAnsi"/>
          <w:spacing w:val="-1"/>
        </w:rPr>
        <w:t>s</w:t>
      </w:r>
      <w:r w:rsidRPr="00223157">
        <w:rPr>
          <w:rFonts w:asciiTheme="minorHAnsi" w:eastAsia="Calibri" w:hAnsiTheme="minorHAnsi" w:cstheme="minorHAnsi"/>
        </w:rPr>
        <w:t>o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al</w:t>
      </w:r>
      <w:r w:rsidRPr="00223157">
        <w:rPr>
          <w:rFonts w:asciiTheme="minorHAnsi" w:eastAsia="Calibri" w:hAnsiTheme="minorHAnsi" w:cstheme="minorHAnsi"/>
          <w:spacing w:val="-6"/>
        </w:rPr>
        <w:t xml:space="preserve"> </w:t>
      </w:r>
      <w:r w:rsidRPr="00223157">
        <w:rPr>
          <w:rFonts w:asciiTheme="minorHAnsi" w:eastAsia="Calibri" w:hAnsiTheme="minorHAnsi" w:cstheme="minorHAnsi"/>
        </w:rPr>
        <w:t>a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d</w:t>
      </w:r>
      <w:r w:rsidRPr="00223157">
        <w:rPr>
          <w:rFonts w:asciiTheme="minorHAnsi" w:eastAsia="Calibri" w:hAnsiTheme="minorHAnsi" w:cstheme="minorHAnsi"/>
          <w:spacing w:val="-2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p</w:t>
      </w:r>
      <w:r w:rsidRPr="00223157">
        <w:rPr>
          <w:rFonts w:asciiTheme="minorHAnsi" w:eastAsia="Calibri" w:hAnsiTheme="minorHAnsi" w:cstheme="minorHAnsi"/>
        </w:rPr>
        <w:t>r</w:t>
      </w:r>
      <w:r w:rsidRPr="00223157">
        <w:rPr>
          <w:rFonts w:asciiTheme="minorHAnsi" w:eastAsia="Calibri" w:hAnsiTheme="minorHAnsi" w:cstheme="minorHAnsi"/>
          <w:spacing w:val="1"/>
        </w:rPr>
        <w:t>o</w:t>
      </w:r>
      <w:r w:rsidRPr="00223157">
        <w:rPr>
          <w:rFonts w:asciiTheme="minorHAnsi" w:eastAsia="Calibri" w:hAnsiTheme="minorHAnsi" w:cstheme="minorHAnsi"/>
          <w:spacing w:val="-1"/>
        </w:rPr>
        <w:t>fe</w:t>
      </w:r>
      <w:r w:rsidRPr="00223157">
        <w:rPr>
          <w:rFonts w:asciiTheme="minorHAnsi" w:eastAsia="Calibri" w:hAnsiTheme="minorHAnsi" w:cstheme="minorHAnsi"/>
          <w:spacing w:val="1"/>
        </w:rPr>
        <w:t>s</w:t>
      </w:r>
      <w:r w:rsidRPr="00223157">
        <w:rPr>
          <w:rFonts w:asciiTheme="minorHAnsi" w:eastAsia="Calibri" w:hAnsiTheme="minorHAnsi" w:cstheme="minorHAnsi"/>
          <w:spacing w:val="-1"/>
        </w:rPr>
        <w:t>s</w:t>
      </w:r>
      <w:r w:rsidRPr="00223157">
        <w:rPr>
          <w:rFonts w:asciiTheme="minorHAnsi" w:eastAsia="Calibri" w:hAnsiTheme="minorHAnsi" w:cstheme="minorHAnsi"/>
        </w:rPr>
        <w:t>io</w:t>
      </w:r>
      <w:r w:rsidRPr="00223157">
        <w:rPr>
          <w:rFonts w:asciiTheme="minorHAnsi" w:eastAsia="Calibri" w:hAnsiTheme="minorHAnsi" w:cstheme="minorHAnsi"/>
          <w:spacing w:val="4"/>
        </w:rPr>
        <w:t>n</w:t>
      </w:r>
      <w:r w:rsidRPr="00223157">
        <w:rPr>
          <w:rFonts w:asciiTheme="minorHAnsi" w:eastAsia="Calibri" w:hAnsiTheme="minorHAnsi" w:cstheme="minorHAnsi"/>
        </w:rPr>
        <w:t>al</w:t>
      </w:r>
      <w:r w:rsidRPr="00223157">
        <w:rPr>
          <w:rFonts w:asciiTheme="minorHAnsi" w:eastAsia="Calibri" w:hAnsiTheme="minorHAnsi" w:cstheme="minorHAnsi"/>
          <w:spacing w:val="-9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d</w:t>
      </w:r>
      <w:r w:rsidRPr="00223157">
        <w:rPr>
          <w:rFonts w:asciiTheme="minorHAnsi" w:eastAsia="Calibri" w:hAnsiTheme="minorHAnsi" w:cstheme="minorHAnsi"/>
          <w:spacing w:val="-1"/>
        </w:rPr>
        <w:t>eve</w:t>
      </w:r>
      <w:r w:rsidRPr="00223157">
        <w:rPr>
          <w:rFonts w:asciiTheme="minorHAnsi" w:eastAsia="Calibri" w:hAnsiTheme="minorHAnsi" w:cstheme="minorHAnsi"/>
        </w:rPr>
        <w:t>lo</w:t>
      </w:r>
      <w:r w:rsidRPr="00223157">
        <w:rPr>
          <w:rFonts w:asciiTheme="minorHAnsi" w:eastAsia="Calibri" w:hAnsiTheme="minorHAnsi" w:cstheme="minorHAnsi"/>
          <w:spacing w:val="4"/>
        </w:rPr>
        <w:t>p</w:t>
      </w:r>
      <w:r w:rsidRPr="00223157">
        <w:rPr>
          <w:rFonts w:asciiTheme="minorHAnsi" w:eastAsia="Calibri" w:hAnsiTheme="minorHAnsi" w:cstheme="minorHAnsi"/>
          <w:spacing w:val="-1"/>
        </w:rPr>
        <w:t>me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t.</w:t>
      </w:r>
      <w:r w:rsidRPr="00223157">
        <w:rPr>
          <w:rFonts w:asciiTheme="minorHAnsi" w:eastAsia="Calibri" w:hAnsiTheme="minorHAnsi" w:cstheme="minorHAnsi"/>
          <w:spacing w:val="-7"/>
        </w:rPr>
        <w:t xml:space="preserve"> </w:t>
      </w:r>
      <w:r w:rsidRPr="00223157">
        <w:rPr>
          <w:rFonts w:asciiTheme="minorHAnsi" w:eastAsia="Calibri" w:hAnsiTheme="minorHAnsi" w:cstheme="minorHAnsi"/>
        </w:rPr>
        <w:t>Rig</w:t>
      </w:r>
      <w:r w:rsidRPr="00223157">
        <w:rPr>
          <w:rFonts w:asciiTheme="minorHAnsi" w:eastAsia="Calibri" w:hAnsiTheme="minorHAnsi" w:cstheme="minorHAnsi"/>
          <w:spacing w:val="1"/>
        </w:rPr>
        <w:t>h</w:t>
      </w:r>
      <w:r w:rsidRPr="00223157">
        <w:rPr>
          <w:rFonts w:asciiTheme="minorHAnsi" w:eastAsia="Calibri" w:hAnsiTheme="minorHAnsi" w:cstheme="minorHAnsi"/>
        </w:rPr>
        <w:t>t</w:t>
      </w:r>
      <w:r w:rsidRPr="00223157">
        <w:rPr>
          <w:rFonts w:asciiTheme="minorHAnsi" w:eastAsia="Calibri" w:hAnsiTheme="minorHAnsi" w:cstheme="minorHAnsi"/>
          <w:spacing w:val="-3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ow</w:t>
      </w:r>
      <w:r w:rsidRPr="00223157">
        <w:rPr>
          <w:rFonts w:asciiTheme="minorHAnsi" w:eastAsia="Calibri" w:hAnsiTheme="minorHAnsi" w:cstheme="minorHAnsi"/>
          <w:spacing w:val="-5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h</w:t>
      </w:r>
      <w:r w:rsidRPr="00223157">
        <w:rPr>
          <w:rFonts w:asciiTheme="minorHAnsi" w:eastAsia="Calibri" w:hAnsiTheme="minorHAnsi" w:cstheme="minorHAnsi"/>
        </w:rPr>
        <w:t>e</w:t>
      </w:r>
      <w:r w:rsidRPr="00223157">
        <w:rPr>
          <w:rFonts w:asciiTheme="minorHAnsi" w:eastAsia="Calibri" w:hAnsiTheme="minorHAnsi" w:cstheme="minorHAnsi"/>
          <w:spacing w:val="-1"/>
        </w:rPr>
        <w:t xml:space="preserve"> </w:t>
      </w:r>
      <w:r w:rsidRPr="00223157">
        <w:rPr>
          <w:rFonts w:asciiTheme="minorHAnsi" w:eastAsia="Calibri" w:hAnsiTheme="minorHAnsi" w:cstheme="minorHAnsi"/>
        </w:rPr>
        <w:t>is lo</w:t>
      </w:r>
      <w:r w:rsidRPr="00223157">
        <w:rPr>
          <w:rFonts w:asciiTheme="minorHAnsi" w:eastAsia="Calibri" w:hAnsiTheme="minorHAnsi" w:cstheme="minorHAnsi"/>
          <w:spacing w:val="1"/>
        </w:rPr>
        <w:t>o</w:t>
      </w:r>
      <w:r w:rsidRPr="00223157">
        <w:rPr>
          <w:rFonts w:asciiTheme="minorHAnsi" w:eastAsia="Calibri" w:hAnsiTheme="minorHAnsi" w:cstheme="minorHAnsi"/>
        </w:rPr>
        <w:t>ki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g</w:t>
      </w:r>
      <w:r w:rsidRPr="00223157">
        <w:rPr>
          <w:rFonts w:asciiTheme="minorHAnsi" w:eastAsia="Calibri" w:hAnsiTheme="minorHAnsi" w:cstheme="minorHAnsi"/>
          <w:spacing w:val="-6"/>
        </w:rPr>
        <w:t xml:space="preserve"> </w:t>
      </w:r>
      <w:r w:rsidRPr="00223157">
        <w:rPr>
          <w:rFonts w:asciiTheme="minorHAnsi" w:eastAsia="Calibri" w:hAnsiTheme="minorHAnsi" w:cstheme="minorHAnsi"/>
        </w:rPr>
        <w:t>for</w:t>
      </w:r>
      <w:r w:rsidRPr="00223157">
        <w:rPr>
          <w:rFonts w:asciiTheme="minorHAnsi" w:eastAsia="Calibri" w:hAnsiTheme="minorHAnsi" w:cstheme="minorHAnsi"/>
          <w:spacing w:val="-2"/>
        </w:rPr>
        <w:t xml:space="preserve"> </w:t>
      </w:r>
      <w:r w:rsidRPr="00223157">
        <w:rPr>
          <w:rFonts w:asciiTheme="minorHAnsi" w:eastAsia="Calibri" w:hAnsiTheme="minorHAnsi" w:cstheme="minorHAnsi"/>
        </w:rPr>
        <w:t xml:space="preserve">a </w:t>
      </w:r>
      <w:r w:rsidRPr="00223157">
        <w:rPr>
          <w:rFonts w:asciiTheme="minorHAnsi" w:eastAsia="Calibri" w:hAnsiTheme="minorHAnsi" w:cstheme="minorHAnsi"/>
          <w:spacing w:val="-1"/>
        </w:rPr>
        <w:t>s</w:t>
      </w:r>
      <w:r w:rsidRPr="00223157">
        <w:rPr>
          <w:rFonts w:asciiTheme="minorHAnsi" w:eastAsia="Calibri" w:hAnsiTheme="minorHAnsi" w:cstheme="minorHAnsi"/>
          <w:spacing w:val="1"/>
        </w:rPr>
        <w:t>u</w:t>
      </w:r>
      <w:r w:rsidRPr="00223157">
        <w:rPr>
          <w:rFonts w:asciiTheme="minorHAnsi" w:eastAsia="Calibri" w:hAnsiTheme="minorHAnsi" w:cstheme="minorHAnsi"/>
        </w:rPr>
        <w:t>it</w:t>
      </w:r>
      <w:r w:rsidRPr="00223157">
        <w:rPr>
          <w:rFonts w:asciiTheme="minorHAnsi" w:eastAsia="Calibri" w:hAnsiTheme="minorHAnsi" w:cstheme="minorHAnsi"/>
          <w:spacing w:val="1"/>
        </w:rPr>
        <w:t>ab</w:t>
      </w:r>
      <w:r w:rsidRPr="00223157">
        <w:rPr>
          <w:rFonts w:asciiTheme="minorHAnsi" w:eastAsia="Calibri" w:hAnsiTheme="minorHAnsi" w:cstheme="minorHAnsi"/>
        </w:rPr>
        <w:t>le</w:t>
      </w:r>
      <w:r w:rsidRPr="00223157">
        <w:rPr>
          <w:rFonts w:asciiTheme="minorHAnsi" w:eastAsia="Calibri" w:hAnsiTheme="minorHAnsi" w:cstheme="minorHAnsi"/>
          <w:spacing w:val="-7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p</w:t>
      </w:r>
      <w:r w:rsidRPr="00223157">
        <w:rPr>
          <w:rFonts w:asciiTheme="minorHAnsi" w:eastAsia="Calibri" w:hAnsiTheme="minorHAnsi" w:cstheme="minorHAnsi"/>
        </w:rPr>
        <w:t>o</w:t>
      </w:r>
      <w:r w:rsidRPr="00223157">
        <w:rPr>
          <w:rFonts w:asciiTheme="minorHAnsi" w:eastAsia="Calibri" w:hAnsiTheme="minorHAnsi" w:cstheme="minorHAnsi"/>
          <w:spacing w:val="-1"/>
        </w:rPr>
        <w:t>s</w:t>
      </w:r>
      <w:r w:rsidRPr="00223157">
        <w:rPr>
          <w:rFonts w:asciiTheme="minorHAnsi" w:eastAsia="Calibri" w:hAnsiTheme="minorHAnsi" w:cstheme="minorHAnsi"/>
        </w:rPr>
        <w:t>iti</w:t>
      </w:r>
      <w:r w:rsidRPr="00223157">
        <w:rPr>
          <w:rFonts w:asciiTheme="minorHAnsi" w:eastAsia="Calibri" w:hAnsiTheme="minorHAnsi" w:cstheme="minorHAnsi"/>
          <w:spacing w:val="1"/>
        </w:rPr>
        <w:t>o</w:t>
      </w:r>
      <w:r w:rsidRPr="00223157">
        <w:rPr>
          <w:rFonts w:asciiTheme="minorHAnsi" w:eastAsia="Calibri" w:hAnsiTheme="minorHAnsi" w:cstheme="minorHAnsi"/>
        </w:rPr>
        <w:t>n</w:t>
      </w:r>
      <w:r w:rsidRPr="00223157">
        <w:rPr>
          <w:rFonts w:asciiTheme="minorHAnsi" w:eastAsia="Calibri" w:hAnsiTheme="minorHAnsi" w:cstheme="minorHAnsi"/>
          <w:spacing w:val="-4"/>
        </w:rPr>
        <w:t xml:space="preserve"> </w:t>
      </w:r>
      <w:r w:rsidRPr="00223157">
        <w:rPr>
          <w:rFonts w:asciiTheme="minorHAnsi" w:eastAsia="Calibri" w:hAnsiTheme="minorHAnsi" w:cstheme="minorHAnsi"/>
          <w:spacing w:val="-1"/>
        </w:rPr>
        <w:t>w</w:t>
      </w:r>
      <w:r w:rsidRPr="00223157">
        <w:rPr>
          <w:rFonts w:asciiTheme="minorHAnsi" w:eastAsia="Calibri" w:hAnsiTheme="minorHAnsi" w:cstheme="minorHAnsi"/>
        </w:rPr>
        <w:t>i</w:t>
      </w:r>
      <w:r w:rsidRPr="00223157">
        <w:rPr>
          <w:rFonts w:asciiTheme="minorHAnsi" w:eastAsia="Calibri" w:hAnsiTheme="minorHAnsi" w:cstheme="minorHAnsi"/>
          <w:spacing w:val="3"/>
        </w:rPr>
        <w:t>t</w:t>
      </w:r>
      <w:r w:rsidRPr="00223157">
        <w:rPr>
          <w:rFonts w:asciiTheme="minorHAnsi" w:eastAsia="Calibri" w:hAnsiTheme="minorHAnsi" w:cstheme="minorHAnsi"/>
        </w:rPr>
        <w:t>h</w:t>
      </w:r>
      <w:r w:rsidRPr="00223157">
        <w:rPr>
          <w:rFonts w:asciiTheme="minorHAnsi" w:eastAsia="Calibri" w:hAnsiTheme="minorHAnsi" w:cstheme="minorHAnsi"/>
          <w:spacing w:val="-3"/>
        </w:rPr>
        <w:t xml:space="preserve"> </w:t>
      </w:r>
      <w:r w:rsidRPr="00223157">
        <w:rPr>
          <w:rFonts w:asciiTheme="minorHAnsi" w:eastAsia="Calibri" w:hAnsiTheme="minorHAnsi" w:cstheme="minorHAnsi"/>
        </w:rPr>
        <w:t>a forward</w:t>
      </w:r>
      <w:r w:rsidRPr="00223157">
        <w:rPr>
          <w:rFonts w:asciiTheme="minorHAnsi" w:eastAsia="Calibri" w:hAnsiTheme="minorHAnsi" w:cstheme="minorHAnsi"/>
          <w:spacing w:val="-5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th</w:t>
      </w:r>
      <w:r w:rsidRPr="00223157">
        <w:rPr>
          <w:rFonts w:asciiTheme="minorHAnsi" w:eastAsia="Calibri" w:hAnsiTheme="minorHAnsi" w:cstheme="minorHAnsi"/>
        </w:rPr>
        <w:t>i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ki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g</w:t>
      </w:r>
      <w:r w:rsidRPr="00223157">
        <w:rPr>
          <w:rFonts w:asciiTheme="minorHAnsi" w:eastAsia="Calibri" w:hAnsiTheme="minorHAnsi" w:cstheme="minorHAnsi"/>
          <w:spacing w:val="-7"/>
        </w:rPr>
        <w:t xml:space="preserve"> </w:t>
      </w:r>
      <w:r w:rsidRPr="00223157">
        <w:rPr>
          <w:rFonts w:asciiTheme="minorHAnsi" w:eastAsia="Calibri" w:hAnsiTheme="minorHAnsi" w:cstheme="minorHAnsi"/>
        </w:rPr>
        <w:t>c</w:t>
      </w:r>
      <w:r w:rsidRPr="00223157">
        <w:rPr>
          <w:rFonts w:asciiTheme="minorHAnsi" w:eastAsia="Calibri" w:hAnsiTheme="minorHAnsi" w:cstheme="minorHAnsi"/>
          <w:spacing w:val="1"/>
        </w:rPr>
        <w:t>o</w:t>
      </w:r>
      <w:r w:rsidRPr="00223157">
        <w:rPr>
          <w:rFonts w:asciiTheme="minorHAnsi" w:eastAsia="Calibri" w:hAnsiTheme="minorHAnsi" w:cstheme="minorHAnsi"/>
          <w:spacing w:val="-1"/>
        </w:rPr>
        <w:t>m</w:t>
      </w:r>
      <w:r w:rsidRPr="00223157">
        <w:rPr>
          <w:rFonts w:asciiTheme="minorHAnsi" w:eastAsia="Calibri" w:hAnsiTheme="minorHAnsi" w:cstheme="minorHAnsi"/>
          <w:spacing w:val="3"/>
        </w:rPr>
        <w:t>p</w:t>
      </w:r>
      <w:r w:rsidRPr="00223157">
        <w:rPr>
          <w:rFonts w:asciiTheme="minorHAnsi" w:eastAsia="Calibri" w:hAnsiTheme="minorHAnsi" w:cstheme="minorHAnsi"/>
        </w:rPr>
        <w:t>a</w:t>
      </w:r>
      <w:r w:rsidRPr="00223157">
        <w:rPr>
          <w:rFonts w:asciiTheme="minorHAnsi" w:eastAsia="Calibri" w:hAnsiTheme="minorHAnsi" w:cstheme="minorHAnsi"/>
          <w:spacing w:val="1"/>
        </w:rPr>
        <w:t>ny</w:t>
      </w:r>
      <w:r w:rsidRPr="00223157">
        <w:rPr>
          <w:rFonts w:asciiTheme="minorHAnsi" w:eastAsia="Calibri" w:hAnsiTheme="minorHAnsi" w:cstheme="minorHAnsi"/>
        </w:rPr>
        <w:t>.</w:t>
      </w:r>
    </w:p>
    <w:p w14:paraId="2184D32B" w14:textId="77777777" w:rsidR="0081737C" w:rsidRPr="00223157" w:rsidRDefault="00223157">
      <w:pPr>
        <w:spacing w:before="10"/>
        <w:rPr>
          <w:rFonts w:asciiTheme="minorHAnsi" w:eastAsia="Calibri" w:hAnsiTheme="minorHAnsi" w:cstheme="minorHAnsi"/>
        </w:rPr>
      </w:pPr>
      <w:r w:rsidRPr="00223157">
        <w:rPr>
          <w:rFonts w:asciiTheme="minorHAnsi" w:hAnsiTheme="minorHAnsi" w:cstheme="minorHAnsi"/>
        </w:rPr>
        <w:br w:type="column"/>
      </w:r>
      <w:r w:rsidRPr="00223157">
        <w:rPr>
          <w:rFonts w:asciiTheme="minorHAnsi" w:eastAsia="Calibri" w:hAnsiTheme="minorHAnsi" w:cstheme="minorHAnsi"/>
          <w:b/>
        </w:rPr>
        <w:t>CIV</w:t>
      </w:r>
      <w:r w:rsidRPr="00223157">
        <w:rPr>
          <w:rFonts w:asciiTheme="minorHAnsi" w:eastAsia="Calibri" w:hAnsiTheme="minorHAnsi" w:cstheme="minorHAnsi"/>
          <w:b/>
          <w:spacing w:val="-1"/>
        </w:rPr>
        <w:t>I</w:t>
      </w:r>
      <w:r w:rsidRPr="00223157">
        <w:rPr>
          <w:rFonts w:asciiTheme="minorHAnsi" w:eastAsia="Calibri" w:hAnsiTheme="minorHAnsi" w:cstheme="minorHAnsi"/>
          <w:b/>
        </w:rPr>
        <w:t>L</w:t>
      </w:r>
      <w:r w:rsidRPr="00223157">
        <w:rPr>
          <w:rFonts w:asciiTheme="minorHAnsi" w:eastAsia="Calibri" w:hAnsiTheme="minorHAnsi" w:cstheme="minorHAnsi"/>
          <w:b/>
          <w:spacing w:val="-2"/>
        </w:rPr>
        <w:t xml:space="preserve"> </w:t>
      </w:r>
      <w:r w:rsidRPr="00223157">
        <w:rPr>
          <w:rFonts w:asciiTheme="minorHAnsi" w:eastAsia="Calibri" w:hAnsiTheme="minorHAnsi" w:cstheme="minorHAnsi"/>
          <w:b/>
          <w:spacing w:val="-1"/>
        </w:rPr>
        <w:t>E</w:t>
      </w:r>
      <w:r w:rsidRPr="00223157">
        <w:rPr>
          <w:rFonts w:asciiTheme="minorHAnsi" w:eastAsia="Calibri" w:hAnsiTheme="minorHAnsi" w:cstheme="minorHAnsi"/>
          <w:b/>
          <w:spacing w:val="1"/>
        </w:rPr>
        <w:t>N</w:t>
      </w:r>
      <w:r w:rsidRPr="00223157">
        <w:rPr>
          <w:rFonts w:asciiTheme="minorHAnsi" w:eastAsia="Calibri" w:hAnsiTheme="minorHAnsi" w:cstheme="minorHAnsi"/>
          <w:b/>
        </w:rPr>
        <w:t>GIN</w:t>
      </w:r>
      <w:r w:rsidRPr="00223157">
        <w:rPr>
          <w:rFonts w:asciiTheme="minorHAnsi" w:eastAsia="Calibri" w:hAnsiTheme="minorHAnsi" w:cstheme="minorHAnsi"/>
          <w:b/>
          <w:spacing w:val="1"/>
        </w:rPr>
        <w:t>E</w:t>
      </w:r>
      <w:r w:rsidRPr="00223157">
        <w:rPr>
          <w:rFonts w:asciiTheme="minorHAnsi" w:eastAsia="Calibri" w:hAnsiTheme="minorHAnsi" w:cstheme="minorHAnsi"/>
          <w:b/>
          <w:spacing w:val="-1"/>
        </w:rPr>
        <w:t>E</w:t>
      </w:r>
      <w:r w:rsidRPr="00223157">
        <w:rPr>
          <w:rFonts w:asciiTheme="minorHAnsi" w:eastAsia="Calibri" w:hAnsiTheme="minorHAnsi" w:cstheme="minorHAnsi"/>
          <w:b/>
        </w:rPr>
        <w:t>RING</w:t>
      </w:r>
      <w:r w:rsidRPr="00223157">
        <w:rPr>
          <w:rFonts w:asciiTheme="minorHAnsi" w:eastAsia="Calibri" w:hAnsiTheme="minorHAnsi" w:cstheme="minorHAnsi"/>
          <w:b/>
          <w:spacing w:val="-10"/>
        </w:rPr>
        <w:t xml:space="preserve"> </w:t>
      </w:r>
      <w:r w:rsidRPr="00223157">
        <w:rPr>
          <w:rFonts w:asciiTheme="minorHAnsi" w:eastAsia="Calibri" w:hAnsiTheme="minorHAnsi" w:cstheme="minorHAnsi"/>
          <w:b/>
          <w:spacing w:val="2"/>
        </w:rPr>
        <w:t>S</w:t>
      </w:r>
      <w:r w:rsidRPr="00223157">
        <w:rPr>
          <w:rFonts w:asciiTheme="minorHAnsi" w:eastAsia="Calibri" w:hAnsiTheme="minorHAnsi" w:cstheme="minorHAnsi"/>
          <w:b/>
          <w:spacing w:val="-1"/>
        </w:rPr>
        <w:t>K</w:t>
      </w:r>
      <w:r w:rsidRPr="00223157">
        <w:rPr>
          <w:rFonts w:asciiTheme="minorHAnsi" w:eastAsia="Calibri" w:hAnsiTheme="minorHAnsi" w:cstheme="minorHAnsi"/>
          <w:b/>
        </w:rPr>
        <w:t>I</w:t>
      </w:r>
      <w:r w:rsidRPr="00223157">
        <w:rPr>
          <w:rFonts w:asciiTheme="minorHAnsi" w:eastAsia="Calibri" w:hAnsiTheme="minorHAnsi" w:cstheme="minorHAnsi"/>
          <w:b/>
          <w:spacing w:val="2"/>
        </w:rPr>
        <w:t>L</w:t>
      </w:r>
      <w:r w:rsidRPr="00223157">
        <w:rPr>
          <w:rFonts w:asciiTheme="minorHAnsi" w:eastAsia="Calibri" w:hAnsiTheme="minorHAnsi" w:cstheme="minorHAnsi"/>
          <w:b/>
        </w:rPr>
        <w:t>LS</w:t>
      </w:r>
    </w:p>
    <w:p w14:paraId="7FA5E724" w14:textId="77777777" w:rsidR="0081737C" w:rsidRPr="00223157" w:rsidRDefault="0081737C">
      <w:pPr>
        <w:spacing w:before="7" w:line="240" w:lineRule="exact"/>
        <w:rPr>
          <w:rFonts w:asciiTheme="minorHAnsi" w:hAnsiTheme="minorHAnsi" w:cstheme="minorHAnsi"/>
          <w:sz w:val="24"/>
          <w:szCs w:val="24"/>
        </w:rPr>
      </w:pPr>
    </w:p>
    <w:p w14:paraId="1AA15E12" w14:textId="77777777" w:rsidR="0081737C" w:rsidRPr="00223157" w:rsidRDefault="00223157">
      <w:pPr>
        <w:tabs>
          <w:tab w:val="left" w:pos="360"/>
        </w:tabs>
        <w:spacing w:line="240" w:lineRule="exact"/>
        <w:ind w:left="360" w:right="490" w:hanging="360"/>
        <w:rPr>
          <w:rFonts w:asciiTheme="minorHAnsi" w:eastAsia="Calibri" w:hAnsiTheme="minorHAnsi" w:cstheme="minorHAnsi"/>
        </w:rPr>
      </w:pPr>
      <w:r w:rsidRPr="00223157">
        <w:rPr>
          <w:rFonts w:asciiTheme="minorHAnsi" w:eastAsia="Segoe MDL2 Assets" w:hAnsiTheme="minorHAnsi" w:cstheme="minorHAnsi"/>
          <w:w w:val="45"/>
        </w:rPr>
        <w:t></w:t>
      </w:r>
      <w:r w:rsidRPr="00223157">
        <w:rPr>
          <w:rFonts w:asciiTheme="minorHAnsi" w:eastAsia="Segoe MDL2 Assets" w:hAnsiTheme="minorHAnsi" w:cstheme="minorHAnsi"/>
        </w:rPr>
        <w:tab/>
      </w:r>
      <w:r w:rsidRPr="00223157">
        <w:rPr>
          <w:rFonts w:asciiTheme="minorHAnsi" w:eastAsia="Calibri" w:hAnsiTheme="minorHAnsi" w:cstheme="minorHAnsi"/>
          <w:spacing w:val="1"/>
        </w:rPr>
        <w:t>E</w:t>
      </w:r>
      <w:r w:rsidRPr="00223157">
        <w:rPr>
          <w:rFonts w:asciiTheme="minorHAnsi" w:eastAsia="Calibri" w:hAnsiTheme="minorHAnsi" w:cstheme="minorHAnsi"/>
        </w:rPr>
        <w:t>x</w:t>
      </w:r>
      <w:r w:rsidRPr="00223157">
        <w:rPr>
          <w:rFonts w:asciiTheme="minorHAnsi" w:eastAsia="Calibri" w:hAnsiTheme="minorHAnsi" w:cstheme="minorHAnsi"/>
          <w:spacing w:val="1"/>
        </w:rPr>
        <w:t>p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ri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ce</w:t>
      </w:r>
      <w:r w:rsidRPr="00223157">
        <w:rPr>
          <w:rFonts w:asciiTheme="minorHAnsi" w:eastAsia="Calibri" w:hAnsiTheme="minorHAnsi" w:cstheme="minorHAnsi"/>
          <w:spacing w:val="-10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o</w:t>
      </w:r>
      <w:r w:rsidRPr="00223157">
        <w:rPr>
          <w:rFonts w:asciiTheme="minorHAnsi" w:eastAsia="Calibri" w:hAnsiTheme="minorHAnsi" w:cstheme="minorHAnsi"/>
        </w:rPr>
        <w:t>f</w:t>
      </w:r>
      <w:r w:rsidRPr="00223157">
        <w:rPr>
          <w:rFonts w:asciiTheme="minorHAnsi" w:eastAsia="Calibri" w:hAnsiTheme="minorHAnsi" w:cstheme="minorHAnsi"/>
          <w:spacing w:val="-3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o</w:t>
      </w:r>
      <w:r w:rsidRPr="00223157">
        <w:rPr>
          <w:rFonts w:asciiTheme="minorHAnsi" w:eastAsia="Calibri" w:hAnsiTheme="minorHAnsi" w:cstheme="minorHAnsi"/>
          <w:spacing w:val="3"/>
        </w:rPr>
        <w:t>n</w:t>
      </w:r>
      <w:r w:rsidRPr="00223157">
        <w:rPr>
          <w:rFonts w:asciiTheme="minorHAnsi" w:eastAsia="Calibri" w:hAnsiTheme="minorHAnsi" w:cstheme="minorHAnsi"/>
          <w:spacing w:val="-1"/>
        </w:rPr>
        <w:t>s</w:t>
      </w:r>
      <w:r w:rsidRPr="00223157">
        <w:rPr>
          <w:rFonts w:asciiTheme="minorHAnsi" w:eastAsia="Calibri" w:hAnsiTheme="minorHAnsi" w:cstheme="minorHAnsi"/>
          <w:spacing w:val="1"/>
        </w:rPr>
        <w:t>h</w:t>
      </w:r>
      <w:r w:rsidRPr="00223157">
        <w:rPr>
          <w:rFonts w:asciiTheme="minorHAnsi" w:eastAsia="Calibri" w:hAnsiTheme="minorHAnsi" w:cstheme="minorHAnsi"/>
        </w:rPr>
        <w:t>ore</w:t>
      </w:r>
      <w:r w:rsidRPr="00223157">
        <w:rPr>
          <w:rFonts w:asciiTheme="minorHAnsi" w:eastAsia="Calibri" w:hAnsiTheme="minorHAnsi" w:cstheme="minorHAnsi"/>
          <w:spacing w:val="-8"/>
        </w:rPr>
        <w:t xml:space="preserve"> </w:t>
      </w:r>
      <w:r w:rsidRPr="00223157">
        <w:rPr>
          <w:rFonts w:asciiTheme="minorHAnsi" w:eastAsia="Calibri" w:hAnsiTheme="minorHAnsi" w:cstheme="minorHAnsi"/>
        </w:rPr>
        <w:t>c</w:t>
      </w:r>
      <w:r w:rsidRPr="00223157">
        <w:rPr>
          <w:rFonts w:asciiTheme="minorHAnsi" w:eastAsia="Calibri" w:hAnsiTheme="minorHAnsi" w:cstheme="minorHAnsi"/>
          <w:spacing w:val="3"/>
        </w:rPr>
        <w:t>i</w:t>
      </w:r>
      <w:r w:rsidRPr="00223157">
        <w:rPr>
          <w:rFonts w:asciiTheme="minorHAnsi" w:eastAsia="Calibri" w:hAnsiTheme="minorHAnsi" w:cstheme="minorHAnsi"/>
          <w:spacing w:val="-1"/>
        </w:rPr>
        <w:t>v</w:t>
      </w:r>
      <w:r w:rsidRPr="00223157">
        <w:rPr>
          <w:rFonts w:asciiTheme="minorHAnsi" w:eastAsia="Calibri" w:hAnsiTheme="minorHAnsi" w:cstheme="minorHAnsi"/>
        </w:rPr>
        <w:t>il</w:t>
      </w:r>
      <w:r w:rsidRPr="00223157">
        <w:rPr>
          <w:rFonts w:asciiTheme="minorHAnsi" w:eastAsia="Calibri" w:hAnsiTheme="minorHAnsi" w:cstheme="minorHAnsi"/>
          <w:spacing w:val="2"/>
        </w:rPr>
        <w:t>/</w:t>
      </w:r>
      <w:r w:rsidRPr="00223157">
        <w:rPr>
          <w:rFonts w:asciiTheme="minorHAnsi" w:eastAsia="Calibri" w:hAnsiTheme="minorHAnsi" w:cstheme="minorHAnsi"/>
          <w:spacing w:val="-1"/>
        </w:rPr>
        <w:t>s</w:t>
      </w:r>
      <w:r w:rsidRPr="00223157">
        <w:rPr>
          <w:rFonts w:asciiTheme="minorHAnsi" w:eastAsia="Calibri" w:hAnsiTheme="minorHAnsi" w:cstheme="minorHAnsi"/>
          <w:spacing w:val="3"/>
        </w:rPr>
        <w:t>t</w:t>
      </w:r>
      <w:r w:rsidRPr="00223157">
        <w:rPr>
          <w:rFonts w:asciiTheme="minorHAnsi" w:eastAsia="Calibri" w:hAnsiTheme="minorHAnsi" w:cstheme="minorHAnsi"/>
        </w:rPr>
        <w:t>r</w:t>
      </w:r>
      <w:r w:rsidRPr="00223157">
        <w:rPr>
          <w:rFonts w:asciiTheme="minorHAnsi" w:eastAsia="Calibri" w:hAnsiTheme="minorHAnsi" w:cstheme="minorHAnsi"/>
          <w:spacing w:val="1"/>
        </w:rPr>
        <w:t>u</w:t>
      </w:r>
      <w:r w:rsidRPr="00223157">
        <w:rPr>
          <w:rFonts w:asciiTheme="minorHAnsi" w:eastAsia="Calibri" w:hAnsiTheme="minorHAnsi" w:cstheme="minorHAnsi"/>
        </w:rPr>
        <w:t>ct</w:t>
      </w:r>
      <w:r w:rsidRPr="00223157">
        <w:rPr>
          <w:rFonts w:asciiTheme="minorHAnsi" w:eastAsia="Calibri" w:hAnsiTheme="minorHAnsi" w:cstheme="minorHAnsi"/>
          <w:spacing w:val="1"/>
        </w:rPr>
        <w:t>u</w:t>
      </w:r>
      <w:r w:rsidRPr="00223157">
        <w:rPr>
          <w:rFonts w:asciiTheme="minorHAnsi" w:eastAsia="Calibri" w:hAnsiTheme="minorHAnsi" w:cstheme="minorHAnsi"/>
        </w:rPr>
        <w:t>ral</w:t>
      </w:r>
      <w:r w:rsidRPr="00223157">
        <w:rPr>
          <w:rFonts w:asciiTheme="minorHAnsi" w:eastAsia="Calibri" w:hAnsiTheme="minorHAnsi" w:cstheme="minorHAnsi"/>
          <w:spacing w:val="-12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d</w:t>
      </w:r>
      <w:r w:rsidRPr="00223157">
        <w:rPr>
          <w:rFonts w:asciiTheme="minorHAnsi" w:eastAsia="Calibri" w:hAnsiTheme="minorHAnsi" w:cstheme="minorHAnsi"/>
          <w:spacing w:val="-1"/>
        </w:rPr>
        <w:t>es</w:t>
      </w:r>
      <w:r w:rsidRPr="00223157">
        <w:rPr>
          <w:rFonts w:asciiTheme="minorHAnsi" w:eastAsia="Calibri" w:hAnsiTheme="minorHAnsi" w:cstheme="minorHAnsi"/>
        </w:rPr>
        <w:t xml:space="preserve">ign </w:t>
      </w:r>
      <w:r w:rsidRPr="00223157">
        <w:rPr>
          <w:rFonts w:asciiTheme="minorHAnsi" w:eastAsia="Calibri" w:hAnsiTheme="minorHAnsi" w:cstheme="minorHAnsi"/>
          <w:spacing w:val="-1"/>
        </w:rPr>
        <w:t>m</w:t>
      </w:r>
      <w:r w:rsidRPr="00223157">
        <w:rPr>
          <w:rFonts w:asciiTheme="minorHAnsi" w:eastAsia="Calibri" w:hAnsiTheme="minorHAnsi" w:cstheme="minorHAnsi"/>
        </w:rPr>
        <w:t>a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age</w:t>
      </w:r>
      <w:r w:rsidRPr="00223157">
        <w:rPr>
          <w:rFonts w:asciiTheme="minorHAnsi" w:eastAsia="Calibri" w:hAnsiTheme="minorHAnsi" w:cstheme="minorHAnsi"/>
          <w:spacing w:val="1"/>
        </w:rPr>
        <w:t>m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t</w:t>
      </w:r>
      <w:r w:rsidRPr="00223157">
        <w:rPr>
          <w:rFonts w:asciiTheme="minorHAnsi" w:eastAsia="Calibri" w:hAnsiTheme="minorHAnsi" w:cstheme="minorHAnsi"/>
          <w:spacing w:val="-10"/>
        </w:rPr>
        <w:t xml:space="preserve"> </w:t>
      </w:r>
      <w:r w:rsidRPr="00223157">
        <w:rPr>
          <w:rFonts w:asciiTheme="minorHAnsi" w:eastAsia="Calibri" w:hAnsiTheme="minorHAnsi" w:cstheme="minorHAnsi"/>
        </w:rPr>
        <w:t>a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d</w:t>
      </w:r>
      <w:r w:rsidRPr="00223157">
        <w:rPr>
          <w:rFonts w:asciiTheme="minorHAnsi" w:eastAsia="Calibri" w:hAnsiTheme="minorHAnsi" w:cstheme="minorHAnsi"/>
          <w:spacing w:val="-2"/>
        </w:rPr>
        <w:t xml:space="preserve"> </w:t>
      </w:r>
      <w:r w:rsidRPr="00223157">
        <w:rPr>
          <w:rFonts w:asciiTheme="minorHAnsi" w:eastAsia="Calibri" w:hAnsiTheme="minorHAnsi" w:cstheme="minorHAnsi"/>
        </w:rPr>
        <w:t>ex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c</w:t>
      </w:r>
      <w:r w:rsidRPr="00223157">
        <w:rPr>
          <w:rFonts w:asciiTheme="minorHAnsi" w:eastAsia="Calibri" w:hAnsiTheme="minorHAnsi" w:cstheme="minorHAnsi"/>
          <w:spacing w:val="1"/>
        </w:rPr>
        <w:t>u</w:t>
      </w:r>
      <w:r w:rsidRPr="00223157">
        <w:rPr>
          <w:rFonts w:asciiTheme="minorHAnsi" w:eastAsia="Calibri" w:hAnsiTheme="minorHAnsi" w:cstheme="minorHAnsi"/>
        </w:rPr>
        <w:t>ti</w:t>
      </w:r>
      <w:r w:rsidRPr="00223157">
        <w:rPr>
          <w:rFonts w:asciiTheme="minorHAnsi" w:eastAsia="Calibri" w:hAnsiTheme="minorHAnsi" w:cstheme="minorHAnsi"/>
          <w:spacing w:val="1"/>
        </w:rPr>
        <w:t>on</w:t>
      </w:r>
      <w:r w:rsidRPr="00223157">
        <w:rPr>
          <w:rFonts w:asciiTheme="minorHAnsi" w:eastAsia="Calibri" w:hAnsiTheme="minorHAnsi" w:cstheme="minorHAnsi"/>
        </w:rPr>
        <w:t>.</w:t>
      </w:r>
    </w:p>
    <w:p w14:paraId="3BA2941C" w14:textId="77777777" w:rsidR="0081737C" w:rsidRPr="00223157" w:rsidRDefault="00223157">
      <w:pPr>
        <w:spacing w:before="4"/>
        <w:rPr>
          <w:rFonts w:asciiTheme="minorHAnsi" w:eastAsia="Calibri" w:hAnsiTheme="minorHAnsi" w:cstheme="minorHAnsi"/>
        </w:rPr>
      </w:pPr>
      <w:r w:rsidRPr="0022315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23157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23157">
        <w:rPr>
          <w:rFonts w:asciiTheme="minorHAnsi" w:eastAsia="Calibri" w:hAnsiTheme="minorHAnsi" w:cstheme="minorHAnsi"/>
        </w:rPr>
        <w:t>A</w:t>
      </w:r>
      <w:r w:rsidRPr="00223157">
        <w:rPr>
          <w:rFonts w:asciiTheme="minorHAnsi" w:eastAsia="Calibri" w:hAnsiTheme="minorHAnsi" w:cstheme="minorHAnsi"/>
          <w:spacing w:val="1"/>
        </w:rPr>
        <w:t>b</w:t>
      </w:r>
      <w:r w:rsidRPr="00223157">
        <w:rPr>
          <w:rFonts w:asciiTheme="minorHAnsi" w:eastAsia="Calibri" w:hAnsiTheme="minorHAnsi" w:cstheme="minorHAnsi"/>
        </w:rPr>
        <w:t>ility</w:t>
      </w:r>
      <w:r w:rsidRPr="00223157">
        <w:rPr>
          <w:rFonts w:asciiTheme="minorHAnsi" w:eastAsia="Calibri" w:hAnsiTheme="minorHAnsi" w:cstheme="minorHAnsi"/>
          <w:spacing w:val="-4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t</w:t>
      </w:r>
      <w:r w:rsidRPr="00223157">
        <w:rPr>
          <w:rFonts w:asciiTheme="minorHAnsi" w:eastAsia="Calibri" w:hAnsiTheme="minorHAnsi" w:cstheme="minorHAnsi"/>
        </w:rPr>
        <w:t>o</w:t>
      </w:r>
      <w:r w:rsidRPr="00223157">
        <w:rPr>
          <w:rFonts w:asciiTheme="minorHAnsi" w:eastAsia="Calibri" w:hAnsiTheme="minorHAnsi" w:cstheme="minorHAnsi"/>
          <w:spacing w:val="-2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p</w:t>
      </w:r>
      <w:r w:rsidRPr="00223157">
        <w:rPr>
          <w:rFonts w:asciiTheme="minorHAnsi" w:eastAsia="Calibri" w:hAnsiTheme="minorHAnsi" w:cstheme="minorHAnsi"/>
        </w:rPr>
        <w:t>r</w:t>
      </w:r>
      <w:r w:rsidRPr="00223157">
        <w:rPr>
          <w:rFonts w:asciiTheme="minorHAnsi" w:eastAsia="Calibri" w:hAnsiTheme="minorHAnsi" w:cstheme="minorHAnsi"/>
          <w:spacing w:val="1"/>
        </w:rPr>
        <w:t>odu</w:t>
      </w:r>
      <w:r w:rsidRPr="00223157">
        <w:rPr>
          <w:rFonts w:asciiTheme="minorHAnsi" w:eastAsia="Calibri" w:hAnsiTheme="minorHAnsi" w:cstheme="minorHAnsi"/>
        </w:rPr>
        <w:t>ce</w:t>
      </w:r>
      <w:r w:rsidRPr="00223157">
        <w:rPr>
          <w:rFonts w:asciiTheme="minorHAnsi" w:eastAsia="Calibri" w:hAnsiTheme="minorHAnsi" w:cstheme="minorHAnsi"/>
          <w:spacing w:val="-8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t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c</w:t>
      </w:r>
      <w:r w:rsidRPr="00223157">
        <w:rPr>
          <w:rFonts w:asciiTheme="minorHAnsi" w:eastAsia="Calibri" w:hAnsiTheme="minorHAnsi" w:cstheme="minorHAnsi"/>
          <w:spacing w:val="1"/>
        </w:rPr>
        <w:t>hn</w:t>
      </w:r>
      <w:r w:rsidRPr="00223157">
        <w:rPr>
          <w:rFonts w:asciiTheme="minorHAnsi" w:eastAsia="Calibri" w:hAnsiTheme="minorHAnsi" w:cstheme="minorHAnsi"/>
        </w:rPr>
        <w:t>ical</w:t>
      </w:r>
      <w:r w:rsidRPr="00223157">
        <w:rPr>
          <w:rFonts w:asciiTheme="minorHAnsi" w:eastAsia="Calibri" w:hAnsiTheme="minorHAnsi" w:cstheme="minorHAnsi"/>
          <w:spacing w:val="-7"/>
        </w:rPr>
        <w:t xml:space="preserve"> </w:t>
      </w:r>
      <w:r w:rsidRPr="00223157">
        <w:rPr>
          <w:rFonts w:asciiTheme="minorHAnsi" w:eastAsia="Calibri" w:hAnsiTheme="minorHAnsi" w:cstheme="minorHAnsi"/>
          <w:spacing w:val="2"/>
        </w:rPr>
        <w:t>s</w:t>
      </w:r>
      <w:r w:rsidRPr="00223157">
        <w:rPr>
          <w:rFonts w:asciiTheme="minorHAnsi" w:eastAsia="Calibri" w:hAnsiTheme="minorHAnsi" w:cstheme="minorHAnsi"/>
          <w:spacing w:val="1"/>
        </w:rPr>
        <w:t>p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ci</w:t>
      </w:r>
      <w:r w:rsidRPr="00223157">
        <w:rPr>
          <w:rFonts w:asciiTheme="minorHAnsi" w:eastAsia="Calibri" w:hAnsiTheme="minorHAnsi" w:cstheme="minorHAnsi"/>
          <w:spacing w:val="-1"/>
        </w:rPr>
        <w:t>f</w:t>
      </w:r>
      <w:r w:rsidRPr="00223157">
        <w:rPr>
          <w:rFonts w:asciiTheme="minorHAnsi" w:eastAsia="Calibri" w:hAnsiTheme="minorHAnsi" w:cstheme="minorHAnsi"/>
        </w:rPr>
        <w:t>icati</w:t>
      </w:r>
      <w:r w:rsidRPr="00223157">
        <w:rPr>
          <w:rFonts w:asciiTheme="minorHAnsi" w:eastAsia="Calibri" w:hAnsiTheme="minorHAnsi" w:cstheme="minorHAnsi"/>
          <w:spacing w:val="1"/>
        </w:rPr>
        <w:t>o</w:t>
      </w:r>
      <w:r w:rsidRPr="00223157">
        <w:rPr>
          <w:rFonts w:asciiTheme="minorHAnsi" w:eastAsia="Calibri" w:hAnsiTheme="minorHAnsi" w:cstheme="minorHAnsi"/>
          <w:spacing w:val="3"/>
        </w:rPr>
        <w:t>ns</w:t>
      </w:r>
      <w:r w:rsidRPr="00223157">
        <w:rPr>
          <w:rFonts w:asciiTheme="minorHAnsi" w:eastAsia="Calibri" w:hAnsiTheme="minorHAnsi" w:cstheme="minorHAnsi"/>
        </w:rPr>
        <w:t>.</w:t>
      </w:r>
    </w:p>
    <w:p w14:paraId="6718B928" w14:textId="77777777" w:rsidR="0081737C" w:rsidRPr="00223157" w:rsidRDefault="00223157">
      <w:pPr>
        <w:spacing w:before="6"/>
        <w:rPr>
          <w:rFonts w:asciiTheme="minorHAnsi" w:eastAsia="Calibri" w:hAnsiTheme="minorHAnsi" w:cstheme="minorHAnsi"/>
        </w:rPr>
      </w:pPr>
      <w:r w:rsidRPr="00223157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2315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</w:t>
      </w:r>
      <w:r w:rsidRPr="00223157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23157">
        <w:rPr>
          <w:rFonts w:asciiTheme="minorHAnsi" w:eastAsia="Calibri" w:hAnsiTheme="minorHAnsi" w:cstheme="minorHAnsi"/>
        </w:rPr>
        <w:t>Pr</w:t>
      </w:r>
      <w:r w:rsidRPr="00223157">
        <w:rPr>
          <w:rFonts w:asciiTheme="minorHAnsi" w:eastAsia="Calibri" w:hAnsiTheme="minorHAnsi" w:cstheme="minorHAnsi"/>
          <w:spacing w:val="1"/>
        </w:rPr>
        <w:t>odu</w:t>
      </w:r>
      <w:r w:rsidRPr="00223157">
        <w:rPr>
          <w:rFonts w:asciiTheme="minorHAnsi" w:eastAsia="Calibri" w:hAnsiTheme="minorHAnsi" w:cstheme="minorHAnsi"/>
        </w:rPr>
        <w:t>cing</w:t>
      </w:r>
      <w:r w:rsidRPr="00223157">
        <w:rPr>
          <w:rFonts w:asciiTheme="minorHAnsi" w:eastAsia="Calibri" w:hAnsiTheme="minorHAnsi" w:cstheme="minorHAnsi"/>
          <w:spacing w:val="-7"/>
        </w:rPr>
        <w:t xml:space="preserve"> </w:t>
      </w:r>
      <w:r w:rsidRPr="00223157">
        <w:rPr>
          <w:rFonts w:asciiTheme="minorHAnsi" w:eastAsia="Calibri" w:hAnsiTheme="minorHAnsi" w:cstheme="minorHAnsi"/>
        </w:rPr>
        <w:t>co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  <w:spacing w:val="-1"/>
        </w:rPr>
        <w:t>s</w:t>
      </w:r>
      <w:r w:rsidRPr="00223157">
        <w:rPr>
          <w:rFonts w:asciiTheme="minorHAnsi" w:eastAsia="Calibri" w:hAnsiTheme="minorHAnsi" w:cstheme="minorHAnsi"/>
        </w:rPr>
        <w:t>tr</w:t>
      </w:r>
      <w:r w:rsidRPr="00223157">
        <w:rPr>
          <w:rFonts w:asciiTheme="minorHAnsi" w:eastAsia="Calibri" w:hAnsiTheme="minorHAnsi" w:cstheme="minorHAnsi"/>
          <w:spacing w:val="1"/>
        </w:rPr>
        <w:t>u</w:t>
      </w:r>
      <w:r w:rsidRPr="00223157">
        <w:rPr>
          <w:rFonts w:asciiTheme="minorHAnsi" w:eastAsia="Calibri" w:hAnsiTheme="minorHAnsi" w:cstheme="minorHAnsi"/>
        </w:rPr>
        <w:t>ction</w:t>
      </w:r>
      <w:r w:rsidRPr="00223157">
        <w:rPr>
          <w:rFonts w:asciiTheme="minorHAnsi" w:eastAsia="Calibri" w:hAnsiTheme="minorHAnsi" w:cstheme="minorHAnsi"/>
          <w:spacing w:val="-9"/>
        </w:rPr>
        <w:t xml:space="preserve"> </w:t>
      </w:r>
      <w:r w:rsidRPr="00223157">
        <w:rPr>
          <w:rFonts w:asciiTheme="minorHAnsi" w:eastAsia="Calibri" w:hAnsiTheme="minorHAnsi" w:cstheme="minorHAnsi"/>
        </w:rPr>
        <w:t>m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t</w:t>
      </w:r>
      <w:r w:rsidRPr="00223157">
        <w:rPr>
          <w:rFonts w:asciiTheme="minorHAnsi" w:eastAsia="Calibri" w:hAnsiTheme="minorHAnsi" w:cstheme="minorHAnsi"/>
          <w:spacing w:val="4"/>
        </w:rPr>
        <w:t>h</w:t>
      </w:r>
      <w:r w:rsidRPr="00223157">
        <w:rPr>
          <w:rFonts w:asciiTheme="minorHAnsi" w:eastAsia="Calibri" w:hAnsiTheme="minorHAnsi" w:cstheme="minorHAnsi"/>
        </w:rPr>
        <w:t>o</w:t>
      </w:r>
      <w:r w:rsidRPr="00223157">
        <w:rPr>
          <w:rFonts w:asciiTheme="minorHAnsi" w:eastAsia="Calibri" w:hAnsiTheme="minorHAnsi" w:cstheme="minorHAnsi"/>
          <w:spacing w:val="1"/>
        </w:rPr>
        <w:t>d</w:t>
      </w:r>
      <w:r w:rsidRPr="00223157">
        <w:rPr>
          <w:rFonts w:asciiTheme="minorHAnsi" w:eastAsia="Calibri" w:hAnsiTheme="minorHAnsi" w:cstheme="minorHAnsi"/>
        </w:rPr>
        <w:t>ologi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  <w:spacing w:val="2"/>
        </w:rPr>
        <w:t>s</w:t>
      </w:r>
      <w:r w:rsidRPr="00223157">
        <w:rPr>
          <w:rFonts w:asciiTheme="minorHAnsi" w:eastAsia="Calibri" w:hAnsiTheme="minorHAnsi" w:cstheme="minorHAnsi"/>
        </w:rPr>
        <w:t>.</w:t>
      </w:r>
    </w:p>
    <w:p w14:paraId="3A841C35" w14:textId="77777777" w:rsidR="0081737C" w:rsidRPr="00223157" w:rsidRDefault="00223157">
      <w:pPr>
        <w:spacing w:before="6"/>
        <w:rPr>
          <w:rFonts w:asciiTheme="minorHAnsi" w:eastAsia="Calibri" w:hAnsiTheme="minorHAnsi" w:cstheme="minorHAnsi"/>
        </w:rPr>
        <w:sectPr w:rsidR="0081737C" w:rsidRPr="00223157">
          <w:type w:val="continuous"/>
          <w:pgSz w:w="12240" w:h="15840"/>
          <w:pgMar w:top="1020" w:right="700" w:bottom="280" w:left="740" w:header="720" w:footer="720" w:gutter="0"/>
          <w:cols w:num="2" w:space="720" w:equalWidth="0">
            <w:col w:w="5559" w:space="744"/>
            <w:col w:w="4497"/>
          </w:cols>
        </w:sectPr>
      </w:pPr>
      <w:r w:rsidRPr="0022315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23157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H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al</w:t>
      </w:r>
      <w:r w:rsidRPr="00223157">
        <w:rPr>
          <w:rFonts w:asciiTheme="minorHAnsi" w:eastAsia="Calibri" w:hAnsiTheme="minorHAnsi" w:cstheme="minorHAnsi"/>
          <w:spacing w:val="1"/>
        </w:rPr>
        <w:t>t</w:t>
      </w:r>
      <w:r w:rsidRPr="00223157">
        <w:rPr>
          <w:rFonts w:asciiTheme="minorHAnsi" w:eastAsia="Calibri" w:hAnsiTheme="minorHAnsi" w:cstheme="minorHAnsi"/>
        </w:rPr>
        <w:t>h</w:t>
      </w:r>
      <w:r w:rsidRPr="00223157">
        <w:rPr>
          <w:rFonts w:asciiTheme="minorHAnsi" w:eastAsia="Calibri" w:hAnsiTheme="minorHAnsi" w:cstheme="minorHAnsi"/>
          <w:spacing w:val="-4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a</w:t>
      </w:r>
      <w:r w:rsidRPr="00223157">
        <w:rPr>
          <w:rFonts w:asciiTheme="minorHAnsi" w:eastAsia="Calibri" w:hAnsiTheme="minorHAnsi" w:cstheme="minorHAnsi"/>
          <w:spacing w:val="2"/>
        </w:rPr>
        <w:t>n</w:t>
      </w:r>
      <w:r w:rsidRPr="00223157">
        <w:rPr>
          <w:rFonts w:asciiTheme="minorHAnsi" w:eastAsia="Calibri" w:hAnsiTheme="minorHAnsi" w:cstheme="minorHAnsi"/>
        </w:rPr>
        <w:t>d</w:t>
      </w:r>
      <w:r w:rsidRPr="00223157">
        <w:rPr>
          <w:rFonts w:asciiTheme="minorHAnsi" w:eastAsia="Calibri" w:hAnsiTheme="minorHAnsi" w:cstheme="minorHAnsi"/>
          <w:spacing w:val="-2"/>
        </w:rPr>
        <w:t xml:space="preserve"> </w:t>
      </w:r>
      <w:r w:rsidRPr="00223157">
        <w:rPr>
          <w:rFonts w:asciiTheme="minorHAnsi" w:eastAsia="Calibri" w:hAnsiTheme="minorHAnsi" w:cstheme="minorHAnsi"/>
        </w:rPr>
        <w:t>S</w:t>
      </w:r>
      <w:r w:rsidRPr="00223157">
        <w:rPr>
          <w:rFonts w:asciiTheme="minorHAnsi" w:eastAsia="Calibri" w:hAnsiTheme="minorHAnsi" w:cstheme="minorHAnsi"/>
          <w:spacing w:val="1"/>
        </w:rPr>
        <w:t>a</w:t>
      </w:r>
      <w:r w:rsidRPr="00223157">
        <w:rPr>
          <w:rFonts w:asciiTheme="minorHAnsi" w:eastAsia="Calibri" w:hAnsiTheme="minorHAnsi" w:cstheme="minorHAnsi"/>
          <w:spacing w:val="-1"/>
        </w:rPr>
        <w:t>fe</w:t>
      </w:r>
      <w:r w:rsidRPr="00223157">
        <w:rPr>
          <w:rFonts w:asciiTheme="minorHAnsi" w:eastAsia="Calibri" w:hAnsiTheme="minorHAnsi" w:cstheme="minorHAnsi"/>
        </w:rPr>
        <w:t>ty</w:t>
      </w:r>
      <w:r w:rsidRPr="00223157">
        <w:rPr>
          <w:rFonts w:asciiTheme="minorHAnsi" w:eastAsia="Calibri" w:hAnsiTheme="minorHAnsi" w:cstheme="minorHAnsi"/>
          <w:spacing w:val="-4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a</w:t>
      </w:r>
      <w:r w:rsidRPr="00223157">
        <w:rPr>
          <w:rFonts w:asciiTheme="minorHAnsi" w:eastAsia="Calibri" w:hAnsiTheme="minorHAnsi" w:cstheme="minorHAnsi"/>
          <w:spacing w:val="-1"/>
        </w:rPr>
        <w:t>w</w:t>
      </w:r>
      <w:r w:rsidRPr="00223157">
        <w:rPr>
          <w:rFonts w:asciiTheme="minorHAnsi" w:eastAsia="Calibri" w:hAnsiTheme="minorHAnsi" w:cstheme="minorHAnsi"/>
        </w:rPr>
        <w:t>ar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  <w:spacing w:val="1"/>
        </w:rPr>
        <w:t>ne</w:t>
      </w:r>
      <w:r w:rsidRPr="00223157">
        <w:rPr>
          <w:rFonts w:asciiTheme="minorHAnsi" w:eastAsia="Calibri" w:hAnsiTheme="minorHAnsi" w:cstheme="minorHAnsi"/>
          <w:spacing w:val="-1"/>
        </w:rPr>
        <w:t>s</w:t>
      </w:r>
      <w:r w:rsidRPr="00223157">
        <w:rPr>
          <w:rFonts w:asciiTheme="minorHAnsi" w:eastAsia="Calibri" w:hAnsiTheme="minorHAnsi" w:cstheme="minorHAnsi"/>
          <w:spacing w:val="1"/>
        </w:rPr>
        <w:t>s</w:t>
      </w:r>
      <w:r w:rsidRPr="00223157">
        <w:rPr>
          <w:rFonts w:asciiTheme="minorHAnsi" w:eastAsia="Calibri" w:hAnsiTheme="minorHAnsi" w:cstheme="minorHAnsi"/>
        </w:rPr>
        <w:t>.</w:t>
      </w:r>
    </w:p>
    <w:tbl>
      <w:tblPr>
        <w:tblW w:w="0" w:type="auto"/>
        <w:tblInd w:w="12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1"/>
        <w:gridCol w:w="5715"/>
        <w:gridCol w:w="419"/>
        <w:gridCol w:w="3748"/>
      </w:tblGrid>
      <w:tr w:rsidR="00223157" w:rsidRPr="00223157" w14:paraId="62290D36" w14:textId="77777777">
        <w:trPr>
          <w:trHeight w:hRule="exact" w:val="540"/>
        </w:trPr>
        <w:tc>
          <w:tcPr>
            <w:tcW w:w="5985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793AED93" w14:textId="77777777" w:rsidR="0081737C" w:rsidRPr="00223157" w:rsidRDefault="0081737C">
            <w:pPr>
              <w:spacing w:before="1" w:line="100" w:lineRule="exact"/>
              <w:rPr>
                <w:rFonts w:asciiTheme="minorHAnsi" w:hAnsiTheme="minorHAnsi" w:cstheme="minorHAnsi"/>
                <w:sz w:val="11"/>
                <w:szCs w:val="11"/>
              </w:rPr>
            </w:pPr>
          </w:p>
          <w:p w14:paraId="64B915D0" w14:textId="77777777" w:rsidR="0081737C" w:rsidRPr="00223157" w:rsidRDefault="00223157">
            <w:pPr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22315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Wo</w:t>
            </w:r>
            <w:r w:rsidRPr="0022315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22315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k e</w:t>
            </w:r>
            <w:r w:rsidRPr="0022315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xpe</w:t>
            </w:r>
            <w:r w:rsidRPr="0022315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ri</w:t>
            </w:r>
            <w:r w:rsidRPr="00223157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223157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22315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</w:p>
          <w:p w14:paraId="2B86BEAE" w14:textId="77777777" w:rsidR="0081737C" w:rsidRPr="00223157" w:rsidRDefault="00223157">
            <w:pPr>
              <w:spacing w:before="43"/>
              <w:ind w:left="40"/>
              <w:rPr>
                <w:rFonts w:asciiTheme="minorHAnsi" w:eastAsia="Calibri" w:hAnsiTheme="minorHAnsi" w:cstheme="minorHAnsi"/>
              </w:rPr>
            </w:pPr>
            <w:r w:rsidRPr="00223157">
              <w:rPr>
                <w:rFonts w:asciiTheme="minorHAnsi" w:eastAsia="Calibri" w:hAnsiTheme="minorHAnsi" w:cstheme="minorHAnsi"/>
              </w:rPr>
              <w:t>Buildi</w:t>
            </w:r>
            <w:r w:rsidRPr="00223157">
              <w:rPr>
                <w:rFonts w:asciiTheme="minorHAnsi" w:eastAsia="Calibri" w:hAnsiTheme="minorHAnsi" w:cstheme="minorHAnsi"/>
                <w:spacing w:val="2"/>
              </w:rPr>
              <w:t>n</w:t>
            </w:r>
            <w:r w:rsidRPr="00223157">
              <w:rPr>
                <w:rFonts w:asciiTheme="minorHAnsi" w:eastAsia="Calibri" w:hAnsiTheme="minorHAnsi" w:cstheme="minorHAnsi"/>
              </w:rPr>
              <w:t>g</w:t>
            </w:r>
            <w:r w:rsidRPr="00223157">
              <w:rPr>
                <w:rFonts w:asciiTheme="minorHAnsi" w:eastAsia="Calibri" w:hAnsiTheme="minorHAnsi" w:cstheme="minorHAnsi"/>
                <w:spacing w:val="-7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>Firm</w:t>
            </w:r>
          </w:p>
          <w:p w14:paraId="6B4DE530" w14:textId="77777777" w:rsidR="0081737C" w:rsidRPr="00223157" w:rsidRDefault="00223157">
            <w:pPr>
              <w:spacing w:before="36" w:line="276" w:lineRule="auto"/>
              <w:ind w:left="40" w:right="556"/>
              <w:rPr>
                <w:rFonts w:asciiTheme="minorHAnsi" w:eastAsia="Calibri" w:hAnsiTheme="minorHAnsi" w:cstheme="minorHAnsi"/>
              </w:rPr>
            </w:pPr>
            <w:r w:rsidRPr="00223157">
              <w:rPr>
                <w:rFonts w:asciiTheme="minorHAnsi" w:eastAsia="Calibri" w:hAnsiTheme="minorHAnsi" w:cstheme="minorHAnsi"/>
              </w:rPr>
              <w:t>CIVIL</w:t>
            </w:r>
            <w:r w:rsidRPr="00223157">
              <w:rPr>
                <w:rFonts w:asciiTheme="minorHAnsi" w:eastAsia="Calibri" w:hAnsiTheme="minorHAnsi" w:cstheme="minorHAnsi"/>
                <w:spacing w:val="-4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EN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G</w:t>
            </w:r>
            <w:r w:rsidRPr="00223157">
              <w:rPr>
                <w:rFonts w:asciiTheme="minorHAnsi" w:eastAsia="Calibri" w:hAnsiTheme="minorHAnsi" w:cstheme="minorHAnsi"/>
              </w:rPr>
              <w:t>I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NEE</w:t>
            </w:r>
            <w:r w:rsidRPr="00223157">
              <w:rPr>
                <w:rFonts w:asciiTheme="minorHAnsi" w:eastAsia="Calibri" w:hAnsiTheme="minorHAnsi" w:cstheme="minorHAnsi"/>
              </w:rPr>
              <w:t xml:space="preserve">R                                         </w:t>
            </w:r>
            <w:r w:rsidRPr="00223157">
              <w:rPr>
                <w:rFonts w:asciiTheme="minorHAnsi" w:eastAsia="Calibri" w:hAnsiTheme="minorHAnsi" w:cstheme="minorHAnsi"/>
                <w:spacing w:val="42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J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un</w:t>
            </w:r>
            <w:r w:rsidRPr="00223157">
              <w:rPr>
                <w:rFonts w:asciiTheme="minorHAnsi" w:eastAsia="Calibri" w:hAnsiTheme="minorHAnsi" w:cstheme="minorHAnsi"/>
              </w:rPr>
              <w:t>e</w:t>
            </w:r>
            <w:r w:rsidRPr="00223157">
              <w:rPr>
                <w:rFonts w:asciiTheme="minorHAnsi" w:eastAsia="Calibri" w:hAnsiTheme="minorHAnsi" w:cstheme="minorHAnsi"/>
                <w:spacing w:val="-5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>20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0</w:t>
            </w:r>
            <w:r w:rsidRPr="00223157">
              <w:rPr>
                <w:rFonts w:asciiTheme="minorHAnsi" w:eastAsia="Calibri" w:hAnsiTheme="minorHAnsi" w:cstheme="minorHAnsi"/>
              </w:rPr>
              <w:t>8</w:t>
            </w:r>
            <w:r w:rsidRPr="00223157">
              <w:rPr>
                <w:rFonts w:asciiTheme="minorHAnsi" w:eastAsia="Calibri" w:hAnsiTheme="minorHAnsi" w:cstheme="minorHAnsi"/>
                <w:spacing w:val="-4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>–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>Pr</w:t>
            </w:r>
            <w:r w:rsidRPr="00223157">
              <w:rPr>
                <w:rFonts w:asciiTheme="minorHAnsi" w:eastAsia="Calibri" w:hAnsiTheme="minorHAnsi" w:cstheme="minorHAnsi"/>
                <w:spacing w:val="2"/>
              </w:rPr>
              <w:t>e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se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</w:rPr>
              <w:t>t R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es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p</w:t>
            </w:r>
            <w:r w:rsidRPr="00223157">
              <w:rPr>
                <w:rFonts w:asciiTheme="minorHAnsi" w:eastAsia="Calibri" w:hAnsiTheme="minorHAnsi" w:cstheme="minorHAnsi"/>
              </w:rPr>
              <w:t>o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ns</w:t>
            </w:r>
            <w:r w:rsidRPr="00223157">
              <w:rPr>
                <w:rFonts w:asciiTheme="minorHAnsi" w:eastAsia="Calibri" w:hAnsiTheme="minorHAnsi" w:cstheme="minorHAnsi"/>
              </w:rPr>
              <w:t>i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b</w:t>
            </w:r>
            <w:r w:rsidRPr="00223157">
              <w:rPr>
                <w:rFonts w:asciiTheme="minorHAnsi" w:eastAsia="Calibri" w:hAnsiTheme="minorHAnsi" w:cstheme="minorHAnsi"/>
              </w:rPr>
              <w:t>le</w:t>
            </w:r>
            <w:r w:rsidRPr="00223157">
              <w:rPr>
                <w:rFonts w:asciiTheme="minorHAnsi" w:eastAsia="Calibri" w:hAnsiTheme="minorHAnsi" w:cstheme="minorHAnsi"/>
                <w:spacing w:val="-11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>for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u</w:t>
            </w:r>
            <w:r w:rsidRPr="00223157">
              <w:rPr>
                <w:rFonts w:asciiTheme="minorHAnsi" w:eastAsia="Calibri" w:hAnsiTheme="minorHAnsi" w:cstheme="minorHAnsi"/>
              </w:rPr>
              <w:t>ri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</w:rPr>
              <w:t>g</w:t>
            </w:r>
            <w:r w:rsidRPr="00223157">
              <w:rPr>
                <w:rFonts w:asciiTheme="minorHAnsi" w:eastAsia="Calibri" w:hAnsiTheme="minorHAnsi" w:cstheme="minorHAnsi"/>
                <w:spacing w:val="-7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 xml:space="preserve">with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th</w:t>
            </w:r>
            <w:r w:rsidRPr="00223157">
              <w:rPr>
                <w:rFonts w:asciiTheme="minorHAnsi" w:eastAsia="Calibri" w:hAnsiTheme="minorHAnsi" w:cstheme="minorHAnsi"/>
              </w:rPr>
              <w:t>e</w:t>
            </w:r>
            <w:r w:rsidRPr="00223157">
              <w:rPr>
                <w:rFonts w:asciiTheme="minorHAnsi" w:eastAsia="Calibri" w:hAnsiTheme="minorHAnsi" w:cstheme="minorHAnsi"/>
                <w:spacing w:val="-4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a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ss</w:t>
            </w:r>
            <w:r w:rsidRPr="00223157">
              <w:rPr>
                <w:rFonts w:asciiTheme="minorHAnsi" w:eastAsia="Calibri" w:hAnsiTheme="minorHAnsi" w:cstheme="minorHAnsi"/>
                <w:spacing w:val="2"/>
              </w:rPr>
              <w:t>i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223157">
              <w:rPr>
                <w:rFonts w:asciiTheme="minorHAnsi" w:eastAsia="Calibri" w:hAnsiTheme="minorHAnsi" w:cstheme="minorHAnsi"/>
              </w:rPr>
              <w:t>t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an</w:t>
            </w:r>
            <w:r w:rsidRPr="00223157">
              <w:rPr>
                <w:rFonts w:asciiTheme="minorHAnsi" w:eastAsia="Calibri" w:hAnsiTheme="minorHAnsi" w:cstheme="minorHAnsi"/>
              </w:rPr>
              <w:t>t</w:t>
            </w:r>
            <w:r w:rsidRPr="00223157">
              <w:rPr>
                <w:rFonts w:asciiTheme="minorHAnsi" w:eastAsia="Calibri" w:hAnsiTheme="minorHAnsi" w:cstheme="minorHAnsi"/>
                <w:spacing w:val="-6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</w:rPr>
              <w:t>gine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223157">
              <w:rPr>
                <w:rFonts w:asciiTheme="minorHAnsi" w:eastAsia="Calibri" w:hAnsiTheme="minorHAnsi" w:cstheme="minorHAnsi"/>
              </w:rPr>
              <w:t>r</w:t>
            </w:r>
            <w:r w:rsidRPr="00223157">
              <w:rPr>
                <w:rFonts w:asciiTheme="minorHAnsi" w:eastAsia="Calibri" w:hAnsiTheme="minorHAnsi" w:cstheme="minorHAnsi"/>
                <w:spacing w:val="-7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>t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h</w:t>
            </w:r>
            <w:r w:rsidRPr="00223157">
              <w:rPr>
                <w:rFonts w:asciiTheme="minorHAnsi" w:eastAsia="Calibri" w:hAnsiTheme="minorHAnsi" w:cstheme="minorHAnsi"/>
              </w:rPr>
              <w:t>at</w:t>
            </w:r>
            <w:r w:rsidRPr="00223157">
              <w:rPr>
                <w:rFonts w:asciiTheme="minorHAnsi" w:eastAsia="Calibri" w:hAnsiTheme="minorHAnsi" w:cstheme="minorHAnsi"/>
                <w:spacing w:val="-2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a</w:t>
            </w:r>
            <w:r w:rsidRPr="00223157">
              <w:rPr>
                <w:rFonts w:asciiTheme="minorHAnsi" w:eastAsia="Calibri" w:hAnsiTheme="minorHAnsi" w:cstheme="minorHAnsi"/>
              </w:rPr>
              <w:t xml:space="preserve">ll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u</w:t>
            </w:r>
            <w:r w:rsidRPr="00223157">
              <w:rPr>
                <w:rFonts w:asciiTheme="minorHAnsi" w:eastAsia="Calibri" w:hAnsiTheme="minorHAnsi" w:cstheme="minorHAnsi"/>
              </w:rPr>
              <w:t>tilities</w:t>
            </w:r>
            <w:r w:rsidRPr="00223157">
              <w:rPr>
                <w:rFonts w:asciiTheme="minorHAnsi" w:eastAsia="Calibri" w:hAnsiTheme="minorHAnsi" w:cstheme="minorHAnsi"/>
                <w:spacing w:val="-7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a</w:t>
            </w:r>
            <w:r w:rsidRPr="00223157">
              <w:rPr>
                <w:rFonts w:asciiTheme="minorHAnsi" w:eastAsia="Calibri" w:hAnsiTheme="minorHAnsi" w:cstheme="minorHAnsi"/>
              </w:rPr>
              <w:t>re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>c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-</w:t>
            </w:r>
            <w:r w:rsidRPr="00223157">
              <w:rPr>
                <w:rFonts w:asciiTheme="minorHAnsi" w:eastAsia="Calibri" w:hAnsiTheme="minorHAnsi" w:cstheme="minorHAnsi"/>
              </w:rPr>
              <w:t>or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d</w:t>
            </w:r>
            <w:r w:rsidRPr="00223157">
              <w:rPr>
                <w:rFonts w:asciiTheme="minorHAnsi" w:eastAsia="Calibri" w:hAnsiTheme="minorHAnsi" w:cstheme="minorHAnsi"/>
              </w:rPr>
              <w:t>i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</w:rPr>
              <w:t>a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t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223157">
              <w:rPr>
                <w:rFonts w:asciiTheme="minorHAnsi" w:eastAsia="Calibri" w:hAnsiTheme="minorHAnsi" w:cstheme="minorHAnsi"/>
              </w:rPr>
              <w:t>d</w:t>
            </w:r>
            <w:r w:rsidRPr="00223157">
              <w:rPr>
                <w:rFonts w:asciiTheme="minorHAnsi" w:eastAsia="Calibri" w:hAnsiTheme="minorHAnsi" w:cstheme="minorHAnsi"/>
                <w:spacing w:val="-9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t</w:t>
            </w:r>
            <w:r w:rsidRPr="00223157">
              <w:rPr>
                <w:rFonts w:asciiTheme="minorHAnsi" w:eastAsia="Calibri" w:hAnsiTheme="minorHAnsi" w:cstheme="minorHAnsi"/>
              </w:rPr>
              <w:t>o</w:t>
            </w:r>
            <w:r w:rsidRPr="00223157">
              <w:rPr>
                <w:rFonts w:asciiTheme="minorHAnsi" w:eastAsia="Calibri" w:hAnsiTheme="minorHAnsi" w:cstheme="minorHAnsi"/>
                <w:spacing w:val="-2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2"/>
              </w:rPr>
              <w:t>m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ee</w:t>
            </w:r>
            <w:r w:rsidRPr="00223157">
              <w:rPr>
                <w:rFonts w:asciiTheme="minorHAnsi" w:eastAsia="Calibri" w:hAnsiTheme="minorHAnsi" w:cstheme="minorHAnsi"/>
              </w:rPr>
              <w:t>t</w:t>
            </w:r>
            <w:r w:rsidRPr="00223157">
              <w:rPr>
                <w:rFonts w:asciiTheme="minorHAnsi" w:eastAsia="Calibri" w:hAnsiTheme="minorHAnsi" w:cstheme="minorHAnsi"/>
                <w:spacing w:val="-3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p</w:t>
            </w:r>
            <w:r w:rsidRPr="00223157">
              <w:rPr>
                <w:rFonts w:asciiTheme="minorHAnsi" w:eastAsia="Calibri" w:hAnsiTheme="minorHAnsi" w:cstheme="minorHAnsi"/>
              </w:rPr>
              <w:t>r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223157">
              <w:rPr>
                <w:rFonts w:asciiTheme="minorHAnsi" w:eastAsia="Calibri" w:hAnsiTheme="minorHAnsi" w:cstheme="minorHAnsi"/>
              </w:rPr>
              <w:t>gra</w:t>
            </w:r>
            <w:r w:rsidRPr="00223157">
              <w:rPr>
                <w:rFonts w:asciiTheme="minorHAnsi" w:eastAsia="Calibri" w:hAnsiTheme="minorHAnsi" w:cstheme="minorHAnsi"/>
                <w:spacing w:val="2"/>
              </w:rPr>
              <w:t>m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m</w:t>
            </w:r>
            <w:r w:rsidRPr="00223157">
              <w:rPr>
                <w:rFonts w:asciiTheme="minorHAnsi" w:eastAsia="Calibri" w:hAnsiTheme="minorHAnsi" w:cstheme="minorHAnsi"/>
              </w:rPr>
              <w:t>e</w:t>
            </w:r>
            <w:r w:rsidRPr="00223157">
              <w:rPr>
                <w:rFonts w:asciiTheme="minorHAnsi" w:eastAsia="Calibri" w:hAnsiTheme="minorHAnsi" w:cstheme="minorHAnsi"/>
                <w:spacing w:val="-11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d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223157">
              <w:rPr>
                <w:rFonts w:asciiTheme="minorHAnsi" w:eastAsia="Calibri" w:hAnsiTheme="minorHAnsi" w:cstheme="minorHAnsi"/>
              </w:rPr>
              <w:t>a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d</w:t>
            </w:r>
            <w:r w:rsidRPr="00223157">
              <w:rPr>
                <w:rFonts w:asciiTheme="minorHAnsi" w:eastAsia="Calibri" w:hAnsiTheme="minorHAnsi" w:cstheme="minorHAnsi"/>
              </w:rPr>
              <w:t>li</w:t>
            </w:r>
            <w:r w:rsidRPr="00223157">
              <w:rPr>
                <w:rFonts w:asciiTheme="minorHAnsi" w:eastAsia="Calibri" w:hAnsiTheme="minorHAnsi" w:cstheme="minorHAnsi"/>
                <w:spacing w:val="3"/>
              </w:rPr>
              <w:t>n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es</w:t>
            </w:r>
            <w:r w:rsidRPr="00223157">
              <w:rPr>
                <w:rFonts w:asciiTheme="minorHAnsi" w:eastAsia="Calibri" w:hAnsiTheme="minorHAnsi" w:cstheme="minorHAnsi"/>
              </w:rPr>
              <w:t>,</w:t>
            </w:r>
            <w:r w:rsidRPr="00223157">
              <w:rPr>
                <w:rFonts w:asciiTheme="minorHAnsi" w:eastAsia="Calibri" w:hAnsiTheme="minorHAnsi" w:cstheme="minorHAnsi"/>
                <w:spacing w:val="-8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>i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  <w:spacing w:val="2"/>
              </w:rPr>
              <w:t>c</w:t>
            </w:r>
            <w:r w:rsidRPr="00223157">
              <w:rPr>
                <w:rFonts w:asciiTheme="minorHAnsi" w:eastAsia="Calibri" w:hAnsiTheme="minorHAnsi" w:cstheme="minorHAnsi"/>
              </w:rPr>
              <w:t>l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ud</w:t>
            </w:r>
            <w:r w:rsidRPr="00223157">
              <w:rPr>
                <w:rFonts w:asciiTheme="minorHAnsi" w:eastAsia="Calibri" w:hAnsiTheme="minorHAnsi" w:cstheme="minorHAnsi"/>
              </w:rPr>
              <w:t>i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</w:rPr>
              <w:t xml:space="preserve">g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d</w:t>
            </w:r>
            <w:r w:rsidRPr="00223157">
              <w:rPr>
                <w:rFonts w:asciiTheme="minorHAnsi" w:eastAsia="Calibri" w:hAnsiTheme="minorHAnsi" w:cstheme="minorHAnsi"/>
              </w:rPr>
              <w:t>i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ve</w:t>
            </w:r>
            <w:r w:rsidRPr="00223157">
              <w:rPr>
                <w:rFonts w:asciiTheme="minorHAnsi" w:eastAsia="Calibri" w:hAnsiTheme="minorHAnsi" w:cstheme="minorHAnsi"/>
                <w:spacing w:val="2"/>
              </w:rPr>
              <w:t>r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223157">
              <w:rPr>
                <w:rFonts w:asciiTheme="minorHAnsi" w:eastAsia="Calibri" w:hAnsiTheme="minorHAnsi" w:cstheme="minorHAnsi"/>
              </w:rPr>
              <w:t>ion</w:t>
            </w:r>
            <w:r w:rsidRPr="00223157">
              <w:rPr>
                <w:rFonts w:asciiTheme="minorHAnsi" w:eastAsia="Calibri" w:hAnsiTheme="minorHAnsi" w:cstheme="minorHAnsi"/>
                <w:spacing w:val="-6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 xml:space="preserve">/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up</w:t>
            </w:r>
            <w:r w:rsidRPr="00223157">
              <w:rPr>
                <w:rFonts w:asciiTheme="minorHAnsi" w:eastAsia="Calibri" w:hAnsiTheme="minorHAnsi" w:cstheme="minorHAnsi"/>
              </w:rPr>
              <w:t>gra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d</w:t>
            </w:r>
            <w:r w:rsidRPr="00223157">
              <w:rPr>
                <w:rFonts w:asciiTheme="minorHAnsi" w:eastAsia="Calibri" w:hAnsiTheme="minorHAnsi" w:cstheme="minorHAnsi"/>
              </w:rPr>
              <w:t>i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</w:rPr>
              <w:t>g</w:t>
            </w:r>
            <w:r w:rsidRPr="00223157">
              <w:rPr>
                <w:rFonts w:asciiTheme="minorHAnsi" w:eastAsia="Calibri" w:hAnsiTheme="minorHAnsi" w:cstheme="minorHAnsi"/>
                <w:spacing w:val="-8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>/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d</w:t>
            </w:r>
            <w:r w:rsidRPr="00223157">
              <w:rPr>
                <w:rFonts w:asciiTheme="minorHAnsi" w:eastAsia="Calibri" w:hAnsiTheme="minorHAnsi" w:cstheme="minorHAnsi"/>
              </w:rPr>
              <w:t>i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223157">
              <w:rPr>
                <w:rFonts w:asciiTheme="minorHAnsi" w:eastAsia="Calibri" w:hAnsiTheme="minorHAnsi" w:cstheme="minorHAnsi"/>
              </w:rPr>
              <w:t>co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nn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223157">
              <w:rPr>
                <w:rFonts w:asciiTheme="minorHAnsi" w:eastAsia="Calibri" w:hAnsiTheme="minorHAnsi" w:cstheme="minorHAnsi"/>
              </w:rPr>
              <w:t>ction</w:t>
            </w:r>
            <w:r w:rsidRPr="00223157">
              <w:rPr>
                <w:rFonts w:asciiTheme="minorHAnsi" w:eastAsia="Calibri" w:hAnsiTheme="minorHAnsi" w:cstheme="minorHAnsi"/>
                <w:spacing w:val="-10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>wor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k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223157">
              <w:rPr>
                <w:rFonts w:asciiTheme="minorHAnsi" w:eastAsia="Calibri" w:hAnsiTheme="minorHAnsi" w:cstheme="minorHAnsi"/>
              </w:rPr>
              <w:t>.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265E4352" w14:textId="77777777" w:rsidR="0081737C" w:rsidRPr="00223157" w:rsidRDefault="00223157">
            <w:pPr>
              <w:spacing w:before="3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23157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09497563" w14:textId="77777777" w:rsidR="0081737C" w:rsidRPr="00223157" w:rsidRDefault="00223157">
            <w:pPr>
              <w:spacing w:before="29"/>
              <w:ind w:left="129" w:right="6"/>
              <w:rPr>
                <w:rFonts w:asciiTheme="minorHAnsi" w:eastAsia="Calibri" w:hAnsiTheme="minorHAnsi" w:cstheme="minorHAnsi"/>
              </w:rPr>
            </w:pPr>
            <w:r w:rsidRPr="00223157">
              <w:rPr>
                <w:rFonts w:asciiTheme="minorHAnsi" w:eastAsia="Calibri" w:hAnsiTheme="minorHAnsi" w:cstheme="minorHAnsi"/>
                <w:spacing w:val="1"/>
              </w:rPr>
              <w:t>E</w:t>
            </w:r>
            <w:r w:rsidRPr="00223157">
              <w:rPr>
                <w:rFonts w:asciiTheme="minorHAnsi" w:eastAsia="Calibri" w:hAnsiTheme="minorHAnsi" w:cstheme="minorHAnsi"/>
              </w:rPr>
              <w:t>x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p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223157">
              <w:rPr>
                <w:rFonts w:asciiTheme="minorHAnsi" w:eastAsia="Calibri" w:hAnsiTheme="minorHAnsi" w:cstheme="minorHAnsi"/>
              </w:rPr>
              <w:t>ri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</w:rPr>
              <w:t>ce</w:t>
            </w:r>
            <w:r w:rsidRPr="00223157">
              <w:rPr>
                <w:rFonts w:asciiTheme="minorHAnsi" w:eastAsia="Calibri" w:hAnsiTheme="minorHAnsi" w:cstheme="minorHAnsi"/>
                <w:spacing w:val="-10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>in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 xml:space="preserve"> v</w:t>
            </w:r>
            <w:r w:rsidRPr="00223157">
              <w:rPr>
                <w:rFonts w:asciiTheme="minorHAnsi" w:eastAsia="Calibri" w:hAnsiTheme="minorHAnsi" w:cstheme="minorHAnsi"/>
              </w:rPr>
              <w:t>a</w:t>
            </w:r>
            <w:r w:rsidRPr="00223157">
              <w:rPr>
                <w:rFonts w:asciiTheme="minorHAnsi" w:eastAsia="Calibri" w:hAnsiTheme="minorHAnsi" w:cstheme="minorHAnsi"/>
                <w:spacing w:val="3"/>
              </w:rPr>
              <w:t>r</w:t>
            </w:r>
            <w:r w:rsidRPr="00223157">
              <w:rPr>
                <w:rFonts w:asciiTheme="minorHAnsi" w:eastAsia="Calibri" w:hAnsiTheme="minorHAnsi" w:cstheme="minorHAnsi"/>
              </w:rPr>
              <w:t>io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u</w:t>
            </w:r>
            <w:r w:rsidRPr="00223157">
              <w:rPr>
                <w:rFonts w:asciiTheme="minorHAnsi" w:eastAsia="Calibri" w:hAnsiTheme="minorHAnsi" w:cstheme="minorHAnsi"/>
              </w:rPr>
              <w:t>s</w:t>
            </w:r>
            <w:r w:rsidRPr="00223157">
              <w:rPr>
                <w:rFonts w:asciiTheme="minorHAnsi" w:eastAsia="Calibri" w:hAnsiTheme="minorHAnsi" w:cstheme="minorHAnsi"/>
                <w:spacing w:val="-7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>road</w:t>
            </w:r>
            <w:r w:rsidRPr="00223157">
              <w:rPr>
                <w:rFonts w:asciiTheme="minorHAnsi" w:eastAsia="Calibri" w:hAnsiTheme="minorHAnsi" w:cstheme="minorHAnsi"/>
                <w:spacing w:val="-3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>c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on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223157">
              <w:rPr>
                <w:rFonts w:asciiTheme="minorHAnsi" w:eastAsia="Calibri" w:hAnsiTheme="minorHAnsi" w:cstheme="minorHAnsi"/>
              </w:rPr>
              <w:t>tr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u</w:t>
            </w:r>
            <w:r w:rsidRPr="00223157">
              <w:rPr>
                <w:rFonts w:asciiTheme="minorHAnsi" w:eastAsia="Calibri" w:hAnsiTheme="minorHAnsi" w:cstheme="minorHAnsi"/>
              </w:rPr>
              <w:t>ction</w:t>
            </w:r>
            <w:r w:rsidRPr="00223157">
              <w:rPr>
                <w:rFonts w:asciiTheme="minorHAnsi" w:eastAsia="Calibri" w:hAnsiTheme="minorHAnsi" w:cstheme="minorHAnsi"/>
                <w:spacing w:val="-9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an</w:t>
            </w:r>
            <w:r w:rsidRPr="00223157">
              <w:rPr>
                <w:rFonts w:asciiTheme="minorHAnsi" w:eastAsia="Calibri" w:hAnsiTheme="minorHAnsi" w:cstheme="minorHAnsi"/>
              </w:rPr>
              <w:t xml:space="preserve">d 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m</w:t>
            </w:r>
            <w:r w:rsidRPr="00223157">
              <w:rPr>
                <w:rFonts w:asciiTheme="minorHAnsi" w:eastAsia="Calibri" w:hAnsiTheme="minorHAnsi" w:cstheme="minorHAnsi"/>
              </w:rPr>
              <w:t>ai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</w:rPr>
              <w:t>tena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</w:rPr>
              <w:t>ce</w:t>
            </w:r>
            <w:r w:rsidRPr="00223157">
              <w:rPr>
                <w:rFonts w:asciiTheme="minorHAnsi" w:eastAsia="Calibri" w:hAnsiTheme="minorHAnsi" w:cstheme="minorHAnsi"/>
                <w:spacing w:val="-12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t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223157">
              <w:rPr>
                <w:rFonts w:asciiTheme="minorHAnsi" w:eastAsia="Calibri" w:hAnsiTheme="minorHAnsi" w:cstheme="minorHAnsi"/>
              </w:rPr>
              <w:t>c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hn</w:t>
            </w:r>
            <w:r w:rsidRPr="00223157">
              <w:rPr>
                <w:rFonts w:asciiTheme="minorHAnsi" w:eastAsia="Calibri" w:hAnsiTheme="minorHAnsi" w:cstheme="minorHAnsi"/>
              </w:rPr>
              <w:t>i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ques</w:t>
            </w:r>
            <w:r w:rsidRPr="00223157">
              <w:rPr>
                <w:rFonts w:asciiTheme="minorHAnsi" w:eastAsia="Calibri" w:hAnsiTheme="minorHAnsi" w:cstheme="minorHAnsi"/>
              </w:rPr>
              <w:t>.</w:t>
            </w:r>
          </w:p>
        </w:tc>
      </w:tr>
      <w:tr w:rsidR="00223157" w:rsidRPr="00223157" w14:paraId="5AE86C9A" w14:textId="77777777">
        <w:trPr>
          <w:trHeight w:hRule="exact" w:val="275"/>
        </w:trPr>
        <w:tc>
          <w:tcPr>
            <w:tcW w:w="5985" w:type="dxa"/>
            <w:gridSpan w:val="2"/>
            <w:vMerge/>
            <w:tcBorders>
              <w:left w:val="nil"/>
              <w:right w:val="nil"/>
            </w:tcBorders>
          </w:tcPr>
          <w:p w14:paraId="5BECBDF0" w14:textId="77777777" w:rsidR="0081737C" w:rsidRPr="00223157" w:rsidRDefault="008173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243F7A8E" w14:textId="77777777" w:rsidR="0081737C" w:rsidRPr="00223157" w:rsidRDefault="00223157">
            <w:pPr>
              <w:spacing w:line="200" w:lineRule="exact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23157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324D4F50" w14:textId="77777777" w:rsidR="0081737C" w:rsidRPr="00223157" w:rsidRDefault="00223157">
            <w:pPr>
              <w:spacing w:before="8"/>
              <w:ind w:left="129"/>
              <w:rPr>
                <w:rFonts w:asciiTheme="minorHAnsi" w:eastAsia="Calibri" w:hAnsiTheme="minorHAnsi" w:cstheme="minorHAnsi"/>
              </w:rPr>
            </w:pPr>
            <w:r w:rsidRPr="00223157">
              <w:rPr>
                <w:rFonts w:asciiTheme="minorHAnsi" w:eastAsia="Calibri" w:hAnsiTheme="minorHAnsi" w:cstheme="minorHAnsi"/>
              </w:rPr>
              <w:t>Fully</w:t>
            </w:r>
            <w:r w:rsidRPr="00223157">
              <w:rPr>
                <w:rFonts w:asciiTheme="minorHAnsi" w:eastAsia="Calibri" w:hAnsiTheme="minorHAnsi" w:cstheme="minorHAnsi"/>
                <w:spacing w:val="-3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>co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ve</w:t>
            </w:r>
            <w:r w:rsidRPr="00223157">
              <w:rPr>
                <w:rFonts w:asciiTheme="minorHAnsi" w:eastAsia="Calibri" w:hAnsiTheme="minorHAnsi" w:cstheme="minorHAnsi"/>
                <w:spacing w:val="2"/>
              </w:rPr>
              <w:t>r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223157">
              <w:rPr>
                <w:rFonts w:asciiTheme="minorHAnsi" w:eastAsia="Calibri" w:hAnsiTheme="minorHAnsi" w:cstheme="minorHAnsi"/>
              </w:rPr>
              <w:t>a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</w:rPr>
              <w:t>t</w:t>
            </w:r>
            <w:r w:rsidRPr="00223157">
              <w:rPr>
                <w:rFonts w:asciiTheme="minorHAnsi" w:eastAsia="Calibri" w:hAnsiTheme="minorHAnsi" w:cstheme="minorHAnsi"/>
                <w:spacing w:val="-8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w</w:t>
            </w:r>
            <w:r w:rsidRPr="00223157">
              <w:rPr>
                <w:rFonts w:asciiTheme="minorHAnsi" w:eastAsia="Calibri" w:hAnsiTheme="minorHAnsi" w:cstheme="minorHAnsi"/>
              </w:rPr>
              <w:t>ith</w:t>
            </w:r>
            <w:r w:rsidRPr="00223157">
              <w:rPr>
                <w:rFonts w:asciiTheme="minorHAnsi" w:eastAsia="Calibri" w:hAnsiTheme="minorHAnsi" w:cstheme="minorHAnsi"/>
                <w:spacing w:val="-3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>CD</w:t>
            </w:r>
            <w:r w:rsidRPr="00223157">
              <w:rPr>
                <w:rFonts w:asciiTheme="minorHAnsi" w:eastAsia="Calibri" w:hAnsiTheme="minorHAnsi" w:cstheme="minorHAnsi"/>
                <w:spacing w:val="2"/>
              </w:rPr>
              <w:t>M</w:t>
            </w:r>
            <w:r w:rsidRPr="00223157">
              <w:rPr>
                <w:rFonts w:asciiTheme="minorHAnsi" w:eastAsia="Calibri" w:hAnsiTheme="minorHAnsi" w:cstheme="minorHAnsi"/>
              </w:rPr>
              <w:t>C.</w:t>
            </w:r>
          </w:p>
        </w:tc>
      </w:tr>
      <w:tr w:rsidR="00223157" w:rsidRPr="00223157" w14:paraId="205FE403" w14:textId="77777777">
        <w:trPr>
          <w:trHeight w:hRule="exact" w:val="275"/>
        </w:trPr>
        <w:tc>
          <w:tcPr>
            <w:tcW w:w="5985" w:type="dxa"/>
            <w:gridSpan w:val="2"/>
            <w:vMerge/>
            <w:tcBorders>
              <w:left w:val="nil"/>
              <w:right w:val="nil"/>
            </w:tcBorders>
          </w:tcPr>
          <w:p w14:paraId="219B4729" w14:textId="77777777" w:rsidR="0081737C" w:rsidRPr="00223157" w:rsidRDefault="008173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5D05A2FF" w14:textId="77777777" w:rsidR="0081737C" w:rsidRPr="00223157" w:rsidRDefault="00223157">
            <w:pPr>
              <w:spacing w:line="200" w:lineRule="exact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23157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3C4AE5D5" w14:textId="77777777" w:rsidR="0081737C" w:rsidRPr="00223157" w:rsidRDefault="00223157">
            <w:pPr>
              <w:spacing w:before="9"/>
              <w:ind w:left="129"/>
              <w:rPr>
                <w:rFonts w:asciiTheme="minorHAnsi" w:eastAsia="Calibri" w:hAnsiTheme="minorHAnsi" w:cstheme="minorHAnsi"/>
              </w:rPr>
            </w:pPr>
            <w:r w:rsidRPr="00223157">
              <w:rPr>
                <w:rFonts w:asciiTheme="minorHAnsi" w:eastAsia="Calibri" w:hAnsiTheme="minorHAnsi" w:cstheme="minorHAnsi"/>
              </w:rPr>
              <w:t>A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w</w:t>
            </w:r>
            <w:r w:rsidRPr="00223157">
              <w:rPr>
                <w:rFonts w:asciiTheme="minorHAnsi" w:eastAsia="Calibri" w:hAnsiTheme="minorHAnsi" w:cstheme="minorHAnsi"/>
              </w:rPr>
              <w:t>ar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nes</w:t>
            </w:r>
            <w:r w:rsidRPr="00223157">
              <w:rPr>
                <w:rFonts w:asciiTheme="minorHAnsi" w:eastAsia="Calibri" w:hAnsiTheme="minorHAnsi" w:cstheme="minorHAnsi"/>
              </w:rPr>
              <w:t>s</w:t>
            </w:r>
            <w:r w:rsidRPr="00223157">
              <w:rPr>
                <w:rFonts w:asciiTheme="minorHAnsi" w:eastAsia="Calibri" w:hAnsiTheme="minorHAnsi" w:cstheme="minorHAnsi"/>
                <w:spacing w:val="-10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223157">
              <w:rPr>
                <w:rFonts w:asciiTheme="minorHAnsi" w:eastAsia="Calibri" w:hAnsiTheme="minorHAnsi" w:cstheme="minorHAnsi"/>
              </w:rPr>
              <w:t>f</w:t>
            </w:r>
            <w:r w:rsidRPr="00223157">
              <w:rPr>
                <w:rFonts w:asciiTheme="minorHAnsi" w:eastAsia="Calibri" w:hAnsiTheme="minorHAnsi" w:cstheme="minorHAnsi"/>
                <w:spacing w:val="-3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>r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e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v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nue</w:t>
            </w:r>
            <w:r w:rsidRPr="00223157">
              <w:rPr>
                <w:rFonts w:asciiTheme="minorHAnsi" w:eastAsia="Calibri" w:hAnsiTheme="minorHAnsi" w:cstheme="minorHAnsi"/>
              </w:rPr>
              <w:t>/ca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p</w:t>
            </w:r>
            <w:r w:rsidRPr="00223157">
              <w:rPr>
                <w:rFonts w:asciiTheme="minorHAnsi" w:eastAsia="Calibri" w:hAnsiTheme="minorHAnsi" w:cstheme="minorHAnsi"/>
              </w:rPr>
              <w:t>it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a</w:t>
            </w:r>
            <w:r w:rsidRPr="00223157">
              <w:rPr>
                <w:rFonts w:asciiTheme="minorHAnsi" w:eastAsia="Calibri" w:hAnsiTheme="minorHAnsi" w:cstheme="minorHAnsi"/>
              </w:rPr>
              <w:t>l</w:t>
            </w:r>
            <w:r w:rsidRPr="00223157">
              <w:rPr>
                <w:rFonts w:asciiTheme="minorHAnsi" w:eastAsia="Calibri" w:hAnsiTheme="minorHAnsi" w:cstheme="minorHAnsi"/>
                <w:spacing w:val="-11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>mo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</w:rPr>
              <w:t>it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223157">
              <w:rPr>
                <w:rFonts w:asciiTheme="minorHAnsi" w:eastAsia="Calibri" w:hAnsiTheme="minorHAnsi" w:cstheme="minorHAnsi"/>
              </w:rPr>
              <w:t>ri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</w:rPr>
              <w:t>g</w:t>
            </w:r>
          </w:p>
        </w:tc>
      </w:tr>
      <w:tr w:rsidR="00223157" w:rsidRPr="00223157" w14:paraId="03106BC1" w14:textId="77777777">
        <w:trPr>
          <w:trHeight w:hRule="exact" w:val="243"/>
        </w:trPr>
        <w:tc>
          <w:tcPr>
            <w:tcW w:w="5985" w:type="dxa"/>
            <w:gridSpan w:val="2"/>
            <w:vMerge/>
            <w:tcBorders>
              <w:left w:val="nil"/>
              <w:right w:val="nil"/>
            </w:tcBorders>
          </w:tcPr>
          <w:p w14:paraId="19BB1372" w14:textId="77777777" w:rsidR="0081737C" w:rsidRPr="00223157" w:rsidRDefault="008173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38E5B36A" w14:textId="77777777" w:rsidR="0081737C" w:rsidRPr="00223157" w:rsidRDefault="008173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5F20A96C" w14:textId="77777777" w:rsidR="0081737C" w:rsidRPr="00223157" w:rsidRDefault="00223157">
            <w:pPr>
              <w:spacing w:line="220" w:lineRule="exact"/>
              <w:ind w:left="129"/>
              <w:rPr>
                <w:rFonts w:asciiTheme="minorHAnsi" w:eastAsia="Calibri" w:hAnsiTheme="minorHAnsi" w:cstheme="minorHAnsi"/>
              </w:rPr>
            </w:pPr>
            <w:r w:rsidRPr="00223157">
              <w:rPr>
                <w:rFonts w:asciiTheme="minorHAnsi" w:eastAsia="Calibri" w:hAnsiTheme="minorHAnsi" w:cstheme="minorHAnsi"/>
                <w:spacing w:val="1"/>
                <w:position w:val="1"/>
              </w:rPr>
              <w:t>p</w:t>
            </w:r>
            <w:r w:rsidRPr="00223157">
              <w:rPr>
                <w:rFonts w:asciiTheme="minorHAnsi" w:eastAsia="Calibri" w:hAnsiTheme="minorHAnsi" w:cstheme="minorHAnsi"/>
                <w:position w:val="1"/>
              </w:rPr>
              <w:t>r</w:t>
            </w:r>
            <w:r w:rsidRPr="00223157">
              <w:rPr>
                <w:rFonts w:asciiTheme="minorHAnsi" w:eastAsia="Calibri" w:hAnsiTheme="minorHAnsi" w:cstheme="minorHAnsi"/>
                <w:spacing w:val="1"/>
                <w:position w:val="1"/>
              </w:rPr>
              <w:t>o</w:t>
            </w:r>
            <w:r w:rsidRPr="00223157">
              <w:rPr>
                <w:rFonts w:asciiTheme="minorHAnsi" w:eastAsia="Calibri" w:hAnsiTheme="minorHAnsi" w:cstheme="minorHAnsi"/>
                <w:position w:val="1"/>
              </w:rPr>
              <w:t>c</w:t>
            </w:r>
            <w:r w:rsidRPr="00223157">
              <w:rPr>
                <w:rFonts w:asciiTheme="minorHAnsi" w:eastAsia="Calibri" w:hAnsiTheme="minorHAnsi" w:cstheme="minorHAnsi"/>
                <w:spacing w:val="-1"/>
                <w:position w:val="1"/>
              </w:rPr>
              <w:t>e</w:t>
            </w:r>
            <w:r w:rsidRPr="00223157">
              <w:rPr>
                <w:rFonts w:asciiTheme="minorHAnsi" w:eastAsia="Calibri" w:hAnsiTheme="minorHAnsi" w:cstheme="minorHAnsi"/>
                <w:spacing w:val="1"/>
                <w:position w:val="1"/>
              </w:rPr>
              <w:t>du</w:t>
            </w:r>
            <w:r w:rsidRPr="00223157">
              <w:rPr>
                <w:rFonts w:asciiTheme="minorHAnsi" w:eastAsia="Calibri" w:hAnsiTheme="minorHAnsi" w:cstheme="minorHAnsi"/>
                <w:position w:val="1"/>
              </w:rPr>
              <w:t>r</w:t>
            </w:r>
            <w:r w:rsidRPr="00223157">
              <w:rPr>
                <w:rFonts w:asciiTheme="minorHAnsi" w:eastAsia="Calibri" w:hAnsiTheme="minorHAnsi" w:cstheme="minorHAnsi"/>
                <w:spacing w:val="-1"/>
                <w:position w:val="1"/>
              </w:rPr>
              <w:t>e</w:t>
            </w:r>
            <w:r w:rsidRPr="00223157">
              <w:rPr>
                <w:rFonts w:asciiTheme="minorHAnsi" w:eastAsia="Calibri" w:hAnsiTheme="minorHAnsi" w:cstheme="minorHAnsi"/>
                <w:position w:val="1"/>
              </w:rPr>
              <w:t>s.</w:t>
            </w:r>
          </w:p>
        </w:tc>
      </w:tr>
      <w:tr w:rsidR="00223157" w:rsidRPr="00223157" w14:paraId="06E03512" w14:textId="77777777">
        <w:trPr>
          <w:trHeight w:hRule="exact" w:val="276"/>
        </w:trPr>
        <w:tc>
          <w:tcPr>
            <w:tcW w:w="5985" w:type="dxa"/>
            <w:gridSpan w:val="2"/>
            <w:vMerge/>
            <w:tcBorders>
              <w:left w:val="nil"/>
              <w:right w:val="nil"/>
            </w:tcBorders>
          </w:tcPr>
          <w:p w14:paraId="28028496" w14:textId="77777777" w:rsidR="0081737C" w:rsidRPr="00223157" w:rsidRDefault="008173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03A52E30" w14:textId="77777777" w:rsidR="0081737C" w:rsidRPr="00223157" w:rsidRDefault="00223157">
            <w:pPr>
              <w:spacing w:line="200" w:lineRule="exact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23157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72E99AB0" w14:textId="77777777" w:rsidR="0081737C" w:rsidRPr="00223157" w:rsidRDefault="00223157">
            <w:pPr>
              <w:spacing w:before="9"/>
              <w:ind w:left="129" w:right="-21"/>
              <w:rPr>
                <w:rFonts w:asciiTheme="minorHAnsi" w:eastAsia="Calibri" w:hAnsiTheme="minorHAnsi" w:cstheme="minorHAnsi"/>
              </w:rPr>
            </w:pPr>
            <w:r w:rsidRPr="00223157">
              <w:rPr>
                <w:rFonts w:asciiTheme="minorHAnsi" w:eastAsia="Calibri" w:hAnsiTheme="minorHAnsi" w:cstheme="minorHAnsi"/>
              </w:rPr>
              <w:t>Co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m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p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223157">
              <w:rPr>
                <w:rFonts w:asciiTheme="minorHAnsi" w:eastAsia="Calibri" w:hAnsiTheme="minorHAnsi" w:cstheme="minorHAnsi"/>
                <w:spacing w:val="3"/>
              </w:rPr>
              <w:t>t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</w:rPr>
              <w:t>t</w:t>
            </w:r>
            <w:r w:rsidRPr="00223157">
              <w:rPr>
                <w:rFonts w:asciiTheme="minorHAnsi" w:eastAsia="Calibri" w:hAnsiTheme="minorHAnsi" w:cstheme="minorHAnsi"/>
                <w:spacing w:val="-8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>in</w:t>
            </w:r>
            <w:r w:rsidRPr="00223157">
              <w:rPr>
                <w:rFonts w:asciiTheme="minorHAnsi" w:eastAsia="Calibri" w:hAnsiTheme="minorHAnsi" w:cstheme="minorHAnsi"/>
                <w:spacing w:val="-2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th</w:t>
            </w:r>
            <w:r w:rsidRPr="00223157">
              <w:rPr>
                <w:rFonts w:asciiTheme="minorHAnsi" w:eastAsia="Calibri" w:hAnsiTheme="minorHAnsi" w:cstheme="minorHAnsi"/>
              </w:rPr>
              <w:t>e</w:t>
            </w:r>
            <w:r w:rsidRPr="00223157">
              <w:rPr>
                <w:rFonts w:asciiTheme="minorHAnsi" w:eastAsia="Calibri" w:hAnsiTheme="minorHAnsi" w:cstheme="minorHAnsi"/>
                <w:spacing w:val="-4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u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223157">
              <w:rPr>
                <w:rFonts w:asciiTheme="minorHAnsi" w:eastAsia="Calibri" w:hAnsiTheme="minorHAnsi" w:cstheme="minorHAnsi"/>
              </w:rPr>
              <w:t>e</w:t>
            </w:r>
            <w:r w:rsidRPr="00223157">
              <w:rPr>
                <w:rFonts w:asciiTheme="minorHAnsi" w:eastAsia="Calibri" w:hAnsiTheme="minorHAnsi" w:cstheme="minorHAnsi"/>
                <w:spacing w:val="-4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223157">
              <w:rPr>
                <w:rFonts w:asciiTheme="minorHAnsi" w:eastAsia="Calibri" w:hAnsiTheme="minorHAnsi" w:cstheme="minorHAnsi"/>
              </w:rPr>
              <w:t>f</w:t>
            </w:r>
            <w:r w:rsidRPr="00223157">
              <w:rPr>
                <w:rFonts w:asciiTheme="minorHAnsi" w:eastAsia="Calibri" w:hAnsiTheme="minorHAnsi" w:cstheme="minorHAnsi"/>
                <w:spacing w:val="-3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3"/>
              </w:rPr>
              <w:t>D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es</w:t>
            </w:r>
            <w:r w:rsidRPr="00223157">
              <w:rPr>
                <w:rFonts w:asciiTheme="minorHAnsi" w:eastAsia="Calibri" w:hAnsiTheme="minorHAnsi" w:cstheme="minorHAnsi"/>
                <w:spacing w:val="2"/>
              </w:rPr>
              <w:t>ig</w:t>
            </w:r>
            <w:r w:rsidRPr="00223157">
              <w:rPr>
                <w:rFonts w:asciiTheme="minorHAnsi" w:eastAsia="Calibri" w:hAnsiTheme="minorHAnsi" w:cstheme="minorHAnsi"/>
              </w:rPr>
              <w:t>n</w:t>
            </w:r>
            <w:r w:rsidRPr="00223157">
              <w:rPr>
                <w:rFonts w:asciiTheme="minorHAnsi" w:eastAsia="Calibri" w:hAnsiTheme="minorHAnsi" w:cstheme="minorHAnsi"/>
                <w:spacing w:val="-4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>Ma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nu</w:t>
            </w:r>
            <w:r w:rsidRPr="00223157">
              <w:rPr>
                <w:rFonts w:asciiTheme="minorHAnsi" w:eastAsia="Calibri" w:hAnsiTheme="minorHAnsi" w:cstheme="minorHAnsi"/>
              </w:rPr>
              <w:t>als</w:t>
            </w:r>
            <w:r w:rsidRPr="00223157">
              <w:rPr>
                <w:rFonts w:asciiTheme="minorHAnsi" w:eastAsia="Calibri" w:hAnsiTheme="minorHAnsi" w:cstheme="minorHAnsi"/>
                <w:spacing w:val="-8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>for</w:t>
            </w:r>
          </w:p>
        </w:tc>
      </w:tr>
      <w:tr w:rsidR="00223157" w:rsidRPr="00223157" w14:paraId="2C89BF1F" w14:textId="77777777">
        <w:trPr>
          <w:trHeight w:hRule="exact" w:val="244"/>
        </w:trPr>
        <w:tc>
          <w:tcPr>
            <w:tcW w:w="5985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6260B300" w14:textId="77777777" w:rsidR="0081737C" w:rsidRPr="00223157" w:rsidRDefault="008173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32C0016F" w14:textId="77777777" w:rsidR="0081737C" w:rsidRPr="00223157" w:rsidRDefault="008173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0B03D186" w14:textId="77777777" w:rsidR="0081737C" w:rsidRPr="00223157" w:rsidRDefault="00223157">
            <w:pPr>
              <w:spacing w:line="220" w:lineRule="exact"/>
              <w:ind w:left="129"/>
              <w:rPr>
                <w:rFonts w:asciiTheme="minorHAnsi" w:eastAsia="Calibri" w:hAnsiTheme="minorHAnsi" w:cstheme="minorHAnsi"/>
              </w:rPr>
            </w:pPr>
            <w:r w:rsidRPr="00223157">
              <w:rPr>
                <w:rFonts w:asciiTheme="minorHAnsi" w:eastAsia="Calibri" w:hAnsiTheme="minorHAnsi" w:cstheme="minorHAnsi"/>
                <w:position w:val="1"/>
              </w:rPr>
              <w:t>Ro</w:t>
            </w:r>
            <w:r w:rsidRPr="00223157">
              <w:rPr>
                <w:rFonts w:asciiTheme="minorHAnsi" w:eastAsia="Calibri" w:hAnsiTheme="minorHAnsi" w:cstheme="minorHAnsi"/>
                <w:spacing w:val="1"/>
                <w:position w:val="1"/>
              </w:rPr>
              <w:t>ad</w:t>
            </w:r>
            <w:r w:rsidRPr="00223157">
              <w:rPr>
                <w:rFonts w:asciiTheme="minorHAnsi" w:eastAsia="Calibri" w:hAnsiTheme="minorHAnsi" w:cstheme="minorHAnsi"/>
                <w:position w:val="1"/>
              </w:rPr>
              <w:t>s</w:t>
            </w:r>
            <w:r w:rsidRPr="00223157">
              <w:rPr>
                <w:rFonts w:asciiTheme="minorHAnsi" w:eastAsia="Calibri" w:hAnsiTheme="minorHAnsi" w:cstheme="minorHAnsi"/>
                <w:spacing w:val="-6"/>
                <w:position w:val="1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  <w:position w:val="1"/>
              </w:rPr>
              <w:t>an</w:t>
            </w:r>
            <w:r w:rsidRPr="00223157">
              <w:rPr>
                <w:rFonts w:asciiTheme="minorHAnsi" w:eastAsia="Calibri" w:hAnsiTheme="minorHAnsi" w:cstheme="minorHAnsi"/>
                <w:position w:val="1"/>
              </w:rPr>
              <w:t>d</w:t>
            </w:r>
            <w:r w:rsidRPr="00223157">
              <w:rPr>
                <w:rFonts w:asciiTheme="minorHAnsi" w:eastAsia="Calibri" w:hAnsiTheme="minorHAnsi" w:cstheme="minorHAnsi"/>
                <w:spacing w:val="-2"/>
                <w:position w:val="1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position w:val="1"/>
              </w:rPr>
              <w:t>Bri</w:t>
            </w:r>
            <w:r w:rsidRPr="00223157">
              <w:rPr>
                <w:rFonts w:asciiTheme="minorHAnsi" w:eastAsia="Calibri" w:hAnsiTheme="minorHAnsi" w:cstheme="minorHAnsi"/>
                <w:spacing w:val="1"/>
                <w:position w:val="1"/>
              </w:rPr>
              <w:t>d</w:t>
            </w:r>
            <w:r w:rsidRPr="00223157">
              <w:rPr>
                <w:rFonts w:asciiTheme="minorHAnsi" w:eastAsia="Calibri" w:hAnsiTheme="minorHAnsi" w:cstheme="minorHAnsi"/>
                <w:position w:val="1"/>
              </w:rPr>
              <w:t>g</w:t>
            </w:r>
            <w:r w:rsidRPr="00223157">
              <w:rPr>
                <w:rFonts w:asciiTheme="minorHAnsi" w:eastAsia="Calibri" w:hAnsiTheme="minorHAnsi" w:cstheme="minorHAnsi"/>
                <w:spacing w:val="-1"/>
                <w:position w:val="1"/>
              </w:rPr>
              <w:t>es</w:t>
            </w:r>
            <w:r w:rsidRPr="00223157">
              <w:rPr>
                <w:rFonts w:asciiTheme="minorHAnsi" w:eastAsia="Calibri" w:hAnsiTheme="minorHAnsi" w:cstheme="minorHAnsi"/>
                <w:position w:val="1"/>
              </w:rPr>
              <w:t>.</w:t>
            </w:r>
          </w:p>
        </w:tc>
      </w:tr>
      <w:tr w:rsidR="00223157" w:rsidRPr="00223157" w14:paraId="7B483875" w14:textId="77777777">
        <w:trPr>
          <w:trHeight w:hRule="exact" w:val="495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B75E001" w14:textId="77777777" w:rsidR="0081737C" w:rsidRPr="00223157" w:rsidRDefault="0081737C">
            <w:pPr>
              <w:spacing w:before="9" w:line="160" w:lineRule="exact"/>
              <w:rPr>
                <w:rFonts w:asciiTheme="minorHAnsi" w:hAnsiTheme="minorHAnsi" w:cstheme="minorHAnsi"/>
                <w:sz w:val="17"/>
                <w:szCs w:val="17"/>
              </w:rPr>
            </w:pPr>
          </w:p>
          <w:p w14:paraId="341F54BD" w14:textId="77777777" w:rsidR="0081737C" w:rsidRPr="00223157" w:rsidRDefault="00223157">
            <w:pPr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23157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</w:tc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102B05A" w14:textId="77777777" w:rsidR="0081737C" w:rsidRPr="00223157" w:rsidRDefault="0081737C">
            <w:pPr>
              <w:spacing w:before="5" w:line="200" w:lineRule="exact"/>
              <w:rPr>
                <w:rFonts w:asciiTheme="minorHAnsi" w:hAnsiTheme="minorHAnsi" w:cstheme="minorHAnsi"/>
              </w:rPr>
            </w:pPr>
          </w:p>
          <w:p w14:paraId="4F34306E" w14:textId="77777777" w:rsidR="0081737C" w:rsidRPr="00223157" w:rsidRDefault="00223157">
            <w:pPr>
              <w:ind w:left="129"/>
              <w:rPr>
                <w:rFonts w:asciiTheme="minorHAnsi" w:eastAsia="Calibri" w:hAnsiTheme="minorHAnsi" w:cstheme="minorHAnsi"/>
              </w:rPr>
            </w:pPr>
            <w:r w:rsidRPr="00223157">
              <w:rPr>
                <w:rFonts w:asciiTheme="minorHAnsi" w:eastAsia="Calibri" w:hAnsiTheme="minorHAnsi" w:cstheme="minorHAnsi"/>
              </w:rPr>
              <w:t>Prep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a</w:t>
            </w:r>
            <w:r w:rsidRPr="00223157">
              <w:rPr>
                <w:rFonts w:asciiTheme="minorHAnsi" w:eastAsia="Calibri" w:hAnsiTheme="minorHAnsi" w:cstheme="minorHAnsi"/>
              </w:rPr>
              <w:t>ri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</w:rPr>
              <w:t>g</w:t>
            </w:r>
            <w:r w:rsidRPr="00223157">
              <w:rPr>
                <w:rFonts w:asciiTheme="minorHAnsi" w:eastAsia="Calibri" w:hAnsiTheme="minorHAnsi" w:cstheme="minorHAnsi"/>
                <w:spacing w:val="-8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>CAD</w:t>
            </w:r>
            <w:r w:rsidRPr="00223157">
              <w:rPr>
                <w:rFonts w:asciiTheme="minorHAnsi" w:eastAsia="Calibri" w:hAnsiTheme="minorHAnsi" w:cstheme="minorHAnsi"/>
                <w:spacing w:val="-3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d</w:t>
            </w:r>
            <w:r w:rsidRPr="00223157">
              <w:rPr>
                <w:rFonts w:asciiTheme="minorHAnsi" w:eastAsia="Calibri" w:hAnsiTheme="minorHAnsi" w:cstheme="minorHAnsi"/>
              </w:rPr>
              <w:t>ra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w</w:t>
            </w:r>
            <w:r w:rsidRPr="00223157">
              <w:rPr>
                <w:rFonts w:asciiTheme="minorHAnsi" w:eastAsia="Calibri" w:hAnsiTheme="minorHAnsi" w:cstheme="minorHAnsi"/>
              </w:rPr>
              <w:t>i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</w:rPr>
              <w:t>gs</w:t>
            </w:r>
            <w:r w:rsidRPr="00223157">
              <w:rPr>
                <w:rFonts w:asciiTheme="minorHAnsi" w:eastAsia="Calibri" w:hAnsiTheme="minorHAnsi" w:cstheme="minorHAnsi"/>
                <w:spacing w:val="-9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>for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h</w:t>
            </w:r>
            <w:r w:rsidRPr="00223157">
              <w:rPr>
                <w:rFonts w:asciiTheme="minorHAnsi" w:eastAsia="Calibri" w:hAnsiTheme="minorHAnsi" w:cstheme="minorHAnsi"/>
                <w:spacing w:val="2"/>
              </w:rPr>
              <w:t>i</w:t>
            </w:r>
            <w:r w:rsidRPr="00223157">
              <w:rPr>
                <w:rFonts w:asciiTheme="minorHAnsi" w:eastAsia="Calibri" w:hAnsiTheme="minorHAnsi" w:cstheme="minorHAnsi"/>
              </w:rPr>
              <w:t>g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h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w</w:t>
            </w:r>
            <w:r w:rsidRPr="00223157">
              <w:rPr>
                <w:rFonts w:asciiTheme="minorHAnsi" w:eastAsia="Calibri" w:hAnsiTheme="minorHAnsi" w:cstheme="minorHAnsi"/>
              </w:rPr>
              <w:t>a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y</w:t>
            </w:r>
            <w:r w:rsidRPr="00223157">
              <w:rPr>
                <w:rFonts w:asciiTheme="minorHAnsi" w:eastAsia="Calibri" w:hAnsiTheme="minorHAnsi" w:cstheme="minorHAnsi"/>
              </w:rPr>
              <w:t>s</w:t>
            </w:r>
            <w:r w:rsidRPr="00223157">
              <w:rPr>
                <w:rFonts w:asciiTheme="minorHAnsi" w:eastAsia="Calibri" w:hAnsiTheme="minorHAnsi" w:cstheme="minorHAnsi"/>
                <w:spacing w:val="-9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an</w:t>
            </w:r>
            <w:r w:rsidRPr="00223157">
              <w:rPr>
                <w:rFonts w:asciiTheme="minorHAnsi" w:eastAsia="Calibri" w:hAnsiTheme="minorHAnsi" w:cstheme="minorHAnsi"/>
              </w:rPr>
              <w:t>d</w:t>
            </w:r>
            <w:r w:rsidRPr="00223157">
              <w:rPr>
                <w:rFonts w:asciiTheme="minorHAnsi" w:eastAsia="Calibri" w:hAnsiTheme="minorHAnsi" w:cstheme="minorHAnsi"/>
                <w:spacing w:val="-2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d</w:t>
            </w:r>
            <w:r w:rsidRPr="00223157">
              <w:rPr>
                <w:rFonts w:asciiTheme="minorHAnsi" w:eastAsia="Calibri" w:hAnsiTheme="minorHAnsi" w:cstheme="minorHAnsi"/>
              </w:rPr>
              <w:t>rai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</w:rPr>
              <w:t>age</w:t>
            </w:r>
            <w:r w:rsidRPr="00223157">
              <w:rPr>
                <w:rFonts w:asciiTheme="minorHAnsi" w:eastAsia="Calibri" w:hAnsiTheme="minorHAnsi" w:cstheme="minorHAnsi"/>
                <w:spacing w:val="-7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p</w:t>
            </w:r>
            <w:r w:rsidRPr="00223157">
              <w:rPr>
                <w:rFonts w:asciiTheme="minorHAnsi" w:eastAsia="Calibri" w:hAnsiTheme="minorHAnsi" w:cstheme="minorHAnsi"/>
              </w:rPr>
              <w:t>r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223157">
              <w:rPr>
                <w:rFonts w:asciiTheme="minorHAnsi" w:eastAsia="Calibri" w:hAnsiTheme="minorHAnsi" w:cstheme="minorHAnsi"/>
              </w:rPr>
              <w:t>je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c</w:t>
            </w:r>
            <w:r w:rsidRPr="00223157">
              <w:rPr>
                <w:rFonts w:asciiTheme="minorHAnsi" w:eastAsia="Calibri" w:hAnsiTheme="minorHAnsi" w:cstheme="minorHAnsi"/>
              </w:rPr>
              <w:t>t</w:t>
            </w:r>
            <w:r w:rsidRPr="00223157">
              <w:rPr>
                <w:rFonts w:asciiTheme="minorHAnsi" w:eastAsia="Calibri" w:hAnsiTheme="minorHAnsi" w:cstheme="minorHAnsi"/>
                <w:spacing w:val="6"/>
              </w:rPr>
              <w:t>s</w:t>
            </w:r>
            <w:r w:rsidRPr="00223157">
              <w:rPr>
                <w:rFonts w:asciiTheme="minorHAnsi" w:eastAsia="Calibri" w:hAnsiTheme="minorHAnsi" w:cstheme="minorHAnsi"/>
              </w:rPr>
              <w:t>.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2032CD98" w14:textId="77777777" w:rsidR="0081737C" w:rsidRPr="00223157" w:rsidRDefault="00223157">
            <w:pPr>
              <w:spacing w:line="200" w:lineRule="exact"/>
              <w:ind w:left="188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23157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58060DB2" w14:textId="77777777" w:rsidR="0081737C" w:rsidRPr="00223157" w:rsidRDefault="00223157">
            <w:pPr>
              <w:spacing w:before="8"/>
              <w:ind w:left="129" w:right="206"/>
              <w:rPr>
                <w:rFonts w:asciiTheme="minorHAnsi" w:eastAsia="Calibri" w:hAnsiTheme="minorHAnsi" w:cstheme="minorHAnsi"/>
              </w:rPr>
            </w:pPr>
            <w:r w:rsidRPr="00223157">
              <w:rPr>
                <w:rFonts w:asciiTheme="minorHAnsi" w:eastAsia="Calibri" w:hAnsiTheme="minorHAnsi" w:cstheme="minorHAnsi"/>
              </w:rPr>
              <w:t>Kno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w</w:t>
            </w:r>
            <w:r w:rsidRPr="00223157">
              <w:rPr>
                <w:rFonts w:asciiTheme="minorHAnsi" w:eastAsia="Calibri" w:hAnsiTheme="minorHAnsi" w:cstheme="minorHAnsi"/>
              </w:rPr>
              <w:t>l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d</w:t>
            </w:r>
            <w:r w:rsidRPr="00223157">
              <w:rPr>
                <w:rFonts w:asciiTheme="minorHAnsi" w:eastAsia="Calibri" w:hAnsiTheme="minorHAnsi" w:cstheme="minorHAnsi"/>
                <w:spacing w:val="2"/>
              </w:rPr>
              <w:t>g</w:t>
            </w:r>
            <w:r w:rsidRPr="00223157">
              <w:rPr>
                <w:rFonts w:asciiTheme="minorHAnsi" w:eastAsia="Calibri" w:hAnsiTheme="minorHAnsi" w:cstheme="minorHAnsi"/>
              </w:rPr>
              <w:t>e</w:t>
            </w:r>
            <w:r w:rsidRPr="00223157">
              <w:rPr>
                <w:rFonts w:asciiTheme="minorHAnsi" w:eastAsia="Calibri" w:hAnsiTheme="minorHAnsi" w:cstheme="minorHAnsi"/>
                <w:spacing w:val="-10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223157">
              <w:rPr>
                <w:rFonts w:asciiTheme="minorHAnsi" w:eastAsia="Calibri" w:hAnsiTheme="minorHAnsi" w:cstheme="minorHAnsi"/>
              </w:rPr>
              <w:t>f</w:t>
            </w:r>
            <w:r w:rsidRPr="00223157">
              <w:rPr>
                <w:rFonts w:asciiTheme="minorHAnsi" w:eastAsia="Calibri" w:hAnsiTheme="minorHAnsi" w:cstheme="minorHAnsi"/>
                <w:spacing w:val="-3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bud</w:t>
            </w:r>
            <w:r w:rsidRPr="00223157">
              <w:rPr>
                <w:rFonts w:asciiTheme="minorHAnsi" w:eastAsia="Calibri" w:hAnsiTheme="minorHAnsi" w:cstheme="minorHAnsi"/>
              </w:rPr>
              <w:t>g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e</w:t>
            </w:r>
            <w:r w:rsidRPr="00223157">
              <w:rPr>
                <w:rFonts w:asciiTheme="minorHAnsi" w:eastAsia="Calibri" w:hAnsiTheme="minorHAnsi" w:cstheme="minorHAnsi"/>
              </w:rPr>
              <w:t>ti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</w:rPr>
              <w:t>g</w:t>
            </w:r>
            <w:r w:rsidRPr="00223157">
              <w:rPr>
                <w:rFonts w:asciiTheme="minorHAnsi" w:eastAsia="Calibri" w:hAnsiTheme="minorHAnsi" w:cstheme="minorHAnsi"/>
                <w:spacing w:val="-8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an</w:t>
            </w:r>
            <w:r w:rsidRPr="00223157">
              <w:rPr>
                <w:rFonts w:asciiTheme="minorHAnsi" w:eastAsia="Calibri" w:hAnsiTheme="minorHAnsi" w:cstheme="minorHAnsi"/>
              </w:rPr>
              <w:t>d t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h</w:t>
            </w:r>
            <w:r w:rsidRPr="00223157">
              <w:rPr>
                <w:rFonts w:asciiTheme="minorHAnsi" w:eastAsia="Calibri" w:hAnsiTheme="minorHAnsi" w:cstheme="minorHAnsi"/>
              </w:rPr>
              <w:t>e</w:t>
            </w:r>
            <w:r w:rsidRPr="00223157">
              <w:rPr>
                <w:rFonts w:asciiTheme="minorHAnsi" w:eastAsia="Calibri" w:hAnsiTheme="minorHAnsi" w:cstheme="minorHAnsi"/>
                <w:spacing w:val="-3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f</w:t>
            </w:r>
            <w:r w:rsidRPr="00223157">
              <w:rPr>
                <w:rFonts w:asciiTheme="minorHAnsi" w:eastAsia="Calibri" w:hAnsiTheme="minorHAnsi" w:cstheme="minorHAnsi"/>
              </w:rPr>
              <w:t>i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</w:rPr>
              <w:t>a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</w:rPr>
              <w:t xml:space="preserve">cial 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m</w:t>
            </w:r>
            <w:r w:rsidRPr="00223157">
              <w:rPr>
                <w:rFonts w:asciiTheme="minorHAnsi" w:eastAsia="Calibri" w:hAnsiTheme="minorHAnsi" w:cstheme="minorHAnsi"/>
              </w:rPr>
              <w:t>o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</w:rPr>
              <w:t>it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223157">
              <w:rPr>
                <w:rFonts w:asciiTheme="minorHAnsi" w:eastAsia="Calibri" w:hAnsiTheme="minorHAnsi" w:cstheme="minorHAnsi"/>
              </w:rPr>
              <w:t>ri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</w:rPr>
              <w:t>g</w:t>
            </w:r>
            <w:r w:rsidRPr="00223157">
              <w:rPr>
                <w:rFonts w:asciiTheme="minorHAnsi" w:eastAsia="Calibri" w:hAnsiTheme="minorHAnsi" w:cstheme="minorHAnsi"/>
                <w:spacing w:val="-9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223157">
              <w:rPr>
                <w:rFonts w:asciiTheme="minorHAnsi" w:eastAsia="Calibri" w:hAnsiTheme="minorHAnsi" w:cstheme="minorHAnsi"/>
              </w:rPr>
              <w:t>f</w:t>
            </w:r>
            <w:r w:rsidRPr="00223157">
              <w:rPr>
                <w:rFonts w:asciiTheme="minorHAnsi" w:eastAsia="Calibri" w:hAnsiTheme="minorHAnsi" w:cstheme="minorHAnsi"/>
                <w:spacing w:val="-3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p</w:t>
            </w:r>
            <w:r w:rsidRPr="00223157">
              <w:rPr>
                <w:rFonts w:asciiTheme="minorHAnsi" w:eastAsia="Calibri" w:hAnsiTheme="minorHAnsi" w:cstheme="minorHAnsi"/>
              </w:rPr>
              <w:t>r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223157">
              <w:rPr>
                <w:rFonts w:asciiTheme="minorHAnsi" w:eastAsia="Calibri" w:hAnsiTheme="minorHAnsi" w:cstheme="minorHAnsi"/>
              </w:rPr>
              <w:t>je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c</w:t>
            </w:r>
            <w:r w:rsidRPr="00223157">
              <w:rPr>
                <w:rFonts w:asciiTheme="minorHAnsi" w:eastAsia="Calibri" w:hAnsiTheme="minorHAnsi" w:cstheme="minorHAnsi"/>
                <w:spacing w:val="3"/>
              </w:rPr>
              <w:t>t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s</w:t>
            </w:r>
            <w:r w:rsidRPr="00223157">
              <w:rPr>
                <w:rFonts w:asciiTheme="minorHAnsi" w:eastAsia="Calibri" w:hAnsiTheme="minorHAnsi" w:cstheme="minorHAnsi"/>
              </w:rPr>
              <w:t>.</w:t>
            </w:r>
          </w:p>
        </w:tc>
      </w:tr>
      <w:tr w:rsidR="00223157" w:rsidRPr="00223157" w14:paraId="6302EA39" w14:textId="77777777">
        <w:trPr>
          <w:trHeight w:hRule="exact" w:val="280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1CAAD5B2" w14:textId="77777777" w:rsidR="0081737C" w:rsidRPr="00223157" w:rsidRDefault="00223157">
            <w:pPr>
              <w:spacing w:line="160" w:lineRule="exact"/>
              <w:ind w:left="40"/>
              <w:rPr>
                <w:rFonts w:asciiTheme="minorHAnsi" w:eastAsia="Segoe MDL2 Assets" w:hAnsiTheme="minorHAnsi" w:cstheme="minorHAnsi"/>
              </w:rPr>
            </w:pPr>
            <w:r w:rsidRPr="00223157">
              <w:rPr>
                <w:rFonts w:asciiTheme="minorHAnsi" w:eastAsia="Segoe MDL2 Assets" w:hAnsiTheme="minorHAnsi" w:cstheme="minorHAnsi"/>
                <w:w w:val="45"/>
                <w:position w:val="-3"/>
              </w:rPr>
              <w:t></w:t>
            </w:r>
          </w:p>
        </w:tc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60D4C46F" w14:textId="77777777" w:rsidR="0081737C" w:rsidRPr="00223157" w:rsidRDefault="00223157">
            <w:pPr>
              <w:spacing w:line="200" w:lineRule="exact"/>
              <w:ind w:left="129"/>
              <w:rPr>
                <w:rFonts w:asciiTheme="minorHAnsi" w:eastAsia="Calibri" w:hAnsiTheme="minorHAnsi" w:cstheme="minorHAnsi"/>
              </w:rPr>
            </w:pPr>
            <w:r w:rsidRPr="00223157">
              <w:rPr>
                <w:rFonts w:asciiTheme="minorHAnsi" w:eastAsia="Calibri" w:hAnsiTheme="minorHAnsi" w:cstheme="minorHAnsi"/>
                <w:position w:val="1"/>
              </w:rPr>
              <w:t>I</w:t>
            </w:r>
            <w:r w:rsidRPr="00223157">
              <w:rPr>
                <w:rFonts w:asciiTheme="minorHAnsi" w:eastAsia="Calibri" w:hAnsiTheme="minorHAnsi" w:cstheme="minorHAnsi"/>
                <w:spacing w:val="1"/>
                <w:position w:val="1"/>
              </w:rPr>
              <w:t>d</w:t>
            </w:r>
            <w:r w:rsidRPr="00223157">
              <w:rPr>
                <w:rFonts w:asciiTheme="minorHAnsi" w:eastAsia="Calibri" w:hAnsiTheme="minorHAnsi" w:cstheme="minorHAnsi"/>
                <w:spacing w:val="-1"/>
                <w:position w:val="1"/>
              </w:rPr>
              <w:t>e</w:t>
            </w:r>
            <w:r w:rsidRPr="00223157">
              <w:rPr>
                <w:rFonts w:asciiTheme="minorHAnsi" w:eastAsia="Calibri" w:hAnsiTheme="minorHAnsi" w:cstheme="minorHAnsi"/>
                <w:spacing w:val="1"/>
                <w:position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  <w:position w:val="1"/>
              </w:rPr>
              <w:t>tify</w:t>
            </w:r>
            <w:r w:rsidRPr="00223157">
              <w:rPr>
                <w:rFonts w:asciiTheme="minorHAnsi" w:eastAsia="Calibri" w:hAnsiTheme="minorHAnsi" w:cstheme="minorHAnsi"/>
                <w:spacing w:val="-5"/>
                <w:position w:val="1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position w:val="1"/>
              </w:rPr>
              <w:t>o</w:t>
            </w:r>
            <w:r w:rsidRPr="00223157">
              <w:rPr>
                <w:rFonts w:asciiTheme="minorHAnsi" w:eastAsia="Calibri" w:hAnsiTheme="minorHAnsi" w:cstheme="minorHAnsi"/>
                <w:spacing w:val="1"/>
                <w:position w:val="1"/>
              </w:rPr>
              <w:t>p</w:t>
            </w:r>
            <w:r w:rsidRPr="00223157">
              <w:rPr>
                <w:rFonts w:asciiTheme="minorHAnsi" w:eastAsia="Calibri" w:hAnsiTheme="minorHAnsi" w:cstheme="minorHAnsi"/>
                <w:position w:val="1"/>
              </w:rPr>
              <w:t>ti</w:t>
            </w:r>
            <w:r w:rsidRPr="00223157">
              <w:rPr>
                <w:rFonts w:asciiTheme="minorHAnsi" w:eastAsia="Calibri" w:hAnsiTheme="minorHAnsi" w:cstheme="minorHAnsi"/>
                <w:spacing w:val="1"/>
                <w:position w:val="1"/>
              </w:rPr>
              <w:t>on</w:t>
            </w:r>
            <w:r w:rsidRPr="00223157">
              <w:rPr>
                <w:rFonts w:asciiTheme="minorHAnsi" w:eastAsia="Calibri" w:hAnsiTheme="minorHAnsi" w:cstheme="minorHAnsi"/>
                <w:position w:val="1"/>
              </w:rPr>
              <w:t>s</w:t>
            </w:r>
            <w:r w:rsidRPr="00223157">
              <w:rPr>
                <w:rFonts w:asciiTheme="minorHAnsi" w:eastAsia="Calibri" w:hAnsiTheme="minorHAnsi" w:cstheme="minorHAnsi"/>
                <w:spacing w:val="-7"/>
                <w:position w:val="1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  <w:position w:val="1"/>
              </w:rPr>
              <w:t>an</w:t>
            </w:r>
            <w:r w:rsidRPr="00223157">
              <w:rPr>
                <w:rFonts w:asciiTheme="minorHAnsi" w:eastAsia="Calibri" w:hAnsiTheme="minorHAnsi" w:cstheme="minorHAnsi"/>
                <w:position w:val="1"/>
              </w:rPr>
              <w:t>d</w:t>
            </w:r>
            <w:r w:rsidRPr="00223157">
              <w:rPr>
                <w:rFonts w:asciiTheme="minorHAnsi" w:eastAsia="Calibri" w:hAnsiTheme="minorHAnsi" w:cstheme="minorHAnsi"/>
                <w:spacing w:val="-2"/>
                <w:position w:val="1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position w:val="1"/>
              </w:rPr>
              <w:t>r</w:t>
            </w:r>
            <w:r w:rsidRPr="00223157">
              <w:rPr>
                <w:rFonts w:asciiTheme="minorHAnsi" w:eastAsia="Calibri" w:hAnsiTheme="minorHAnsi" w:cstheme="minorHAnsi"/>
                <w:spacing w:val="-1"/>
                <w:position w:val="1"/>
              </w:rPr>
              <w:t>e</w:t>
            </w:r>
            <w:r w:rsidRPr="00223157">
              <w:rPr>
                <w:rFonts w:asciiTheme="minorHAnsi" w:eastAsia="Calibri" w:hAnsiTheme="minorHAnsi" w:cstheme="minorHAnsi"/>
                <w:position w:val="1"/>
              </w:rPr>
              <w:t>com</w:t>
            </w:r>
            <w:r w:rsidRPr="00223157">
              <w:rPr>
                <w:rFonts w:asciiTheme="minorHAnsi" w:eastAsia="Calibri" w:hAnsiTheme="minorHAnsi" w:cstheme="minorHAnsi"/>
                <w:spacing w:val="1"/>
                <w:position w:val="1"/>
              </w:rPr>
              <w:t>m</w:t>
            </w:r>
            <w:r w:rsidRPr="00223157">
              <w:rPr>
                <w:rFonts w:asciiTheme="minorHAnsi" w:eastAsia="Calibri" w:hAnsiTheme="minorHAnsi" w:cstheme="minorHAnsi"/>
                <w:spacing w:val="-1"/>
                <w:position w:val="1"/>
              </w:rPr>
              <w:t>e</w:t>
            </w:r>
            <w:r w:rsidRPr="00223157">
              <w:rPr>
                <w:rFonts w:asciiTheme="minorHAnsi" w:eastAsia="Calibri" w:hAnsiTheme="minorHAnsi" w:cstheme="minorHAnsi"/>
                <w:spacing w:val="1"/>
                <w:position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  <w:position w:val="1"/>
              </w:rPr>
              <w:t>d</w:t>
            </w:r>
            <w:r w:rsidRPr="00223157">
              <w:rPr>
                <w:rFonts w:asciiTheme="minorHAnsi" w:eastAsia="Calibri" w:hAnsiTheme="minorHAnsi" w:cstheme="minorHAnsi"/>
                <w:spacing w:val="-9"/>
                <w:position w:val="1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position w:val="1"/>
              </w:rPr>
              <w:t>sol</w:t>
            </w:r>
            <w:r w:rsidRPr="00223157">
              <w:rPr>
                <w:rFonts w:asciiTheme="minorHAnsi" w:eastAsia="Calibri" w:hAnsiTheme="minorHAnsi" w:cstheme="minorHAnsi"/>
                <w:spacing w:val="1"/>
                <w:position w:val="1"/>
              </w:rPr>
              <w:t>u</w:t>
            </w:r>
            <w:r w:rsidRPr="00223157">
              <w:rPr>
                <w:rFonts w:asciiTheme="minorHAnsi" w:eastAsia="Calibri" w:hAnsiTheme="minorHAnsi" w:cstheme="minorHAnsi"/>
                <w:position w:val="1"/>
              </w:rPr>
              <w:t>ti</w:t>
            </w:r>
            <w:r w:rsidRPr="00223157">
              <w:rPr>
                <w:rFonts w:asciiTheme="minorHAnsi" w:eastAsia="Calibri" w:hAnsiTheme="minorHAnsi" w:cstheme="minorHAnsi"/>
                <w:spacing w:val="1"/>
                <w:position w:val="1"/>
              </w:rPr>
              <w:t>on</w:t>
            </w:r>
            <w:r w:rsidRPr="00223157">
              <w:rPr>
                <w:rFonts w:asciiTheme="minorHAnsi" w:eastAsia="Calibri" w:hAnsiTheme="minorHAnsi" w:cstheme="minorHAnsi"/>
                <w:position w:val="1"/>
              </w:rPr>
              <w:t>s</w:t>
            </w:r>
            <w:r w:rsidRPr="00223157">
              <w:rPr>
                <w:rFonts w:asciiTheme="minorHAnsi" w:eastAsia="Calibri" w:hAnsiTheme="minorHAnsi" w:cstheme="minorHAnsi"/>
                <w:spacing w:val="-8"/>
                <w:position w:val="1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  <w:position w:val="1"/>
              </w:rPr>
              <w:t>t</w:t>
            </w:r>
            <w:r w:rsidRPr="00223157">
              <w:rPr>
                <w:rFonts w:asciiTheme="minorHAnsi" w:eastAsia="Calibri" w:hAnsiTheme="minorHAnsi" w:cstheme="minorHAnsi"/>
                <w:position w:val="1"/>
              </w:rPr>
              <w:t>o</w:t>
            </w:r>
            <w:r w:rsidRPr="00223157">
              <w:rPr>
                <w:rFonts w:asciiTheme="minorHAnsi" w:eastAsia="Calibri" w:hAnsiTheme="minorHAnsi" w:cstheme="minorHAnsi"/>
                <w:spacing w:val="-2"/>
                <w:position w:val="1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position w:val="1"/>
              </w:rPr>
              <w:t>r</w:t>
            </w:r>
            <w:r w:rsidRPr="00223157">
              <w:rPr>
                <w:rFonts w:asciiTheme="minorHAnsi" w:eastAsia="Calibri" w:hAnsiTheme="minorHAnsi" w:cstheme="minorHAnsi"/>
                <w:spacing w:val="-1"/>
                <w:position w:val="1"/>
              </w:rPr>
              <w:t>es</w:t>
            </w:r>
            <w:r w:rsidRPr="00223157">
              <w:rPr>
                <w:rFonts w:asciiTheme="minorHAnsi" w:eastAsia="Calibri" w:hAnsiTheme="minorHAnsi" w:cstheme="minorHAnsi"/>
                <w:position w:val="1"/>
              </w:rPr>
              <w:t>o</w:t>
            </w:r>
            <w:r w:rsidRPr="00223157">
              <w:rPr>
                <w:rFonts w:asciiTheme="minorHAnsi" w:eastAsia="Calibri" w:hAnsiTheme="minorHAnsi" w:cstheme="minorHAnsi"/>
                <w:spacing w:val="2"/>
                <w:position w:val="1"/>
              </w:rPr>
              <w:t>l</w:t>
            </w:r>
            <w:r w:rsidRPr="00223157">
              <w:rPr>
                <w:rFonts w:asciiTheme="minorHAnsi" w:eastAsia="Calibri" w:hAnsiTheme="minorHAnsi" w:cstheme="minorHAnsi"/>
                <w:spacing w:val="1"/>
                <w:position w:val="1"/>
              </w:rPr>
              <w:t>v</w:t>
            </w:r>
            <w:r w:rsidRPr="00223157">
              <w:rPr>
                <w:rFonts w:asciiTheme="minorHAnsi" w:eastAsia="Calibri" w:hAnsiTheme="minorHAnsi" w:cstheme="minorHAnsi"/>
                <w:position w:val="1"/>
              </w:rPr>
              <w:t>e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5D80CE0F" w14:textId="77777777" w:rsidR="0081737C" w:rsidRPr="00223157" w:rsidRDefault="00223157">
            <w:pPr>
              <w:spacing w:before="9"/>
              <w:ind w:left="188"/>
              <w:rPr>
                <w:rFonts w:asciiTheme="minorHAnsi" w:eastAsia="Segoe MDL2 Assets" w:hAnsiTheme="minorHAnsi" w:cstheme="minorHAnsi"/>
              </w:rPr>
            </w:pPr>
            <w:r w:rsidRPr="00223157">
              <w:rPr>
                <w:rFonts w:asciiTheme="minorHAnsi" w:eastAsia="Segoe MDL2 Assets" w:hAnsiTheme="minorHAnsi" w:cstheme="minorHAnsi"/>
                <w:w w:val="45"/>
              </w:rPr>
              <w:t>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316DF954" w14:textId="77777777" w:rsidR="0081737C" w:rsidRPr="00223157" w:rsidRDefault="00223157">
            <w:pPr>
              <w:spacing w:before="15"/>
              <w:ind w:left="129"/>
              <w:rPr>
                <w:rFonts w:asciiTheme="minorHAnsi" w:eastAsia="Calibri" w:hAnsiTheme="minorHAnsi" w:cstheme="minorHAnsi"/>
              </w:rPr>
            </w:pPr>
            <w:r w:rsidRPr="00223157">
              <w:rPr>
                <w:rFonts w:asciiTheme="minorHAnsi" w:eastAsia="Calibri" w:hAnsiTheme="minorHAnsi" w:cstheme="minorHAnsi"/>
              </w:rPr>
              <w:t>Co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m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p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223157">
              <w:rPr>
                <w:rFonts w:asciiTheme="minorHAnsi" w:eastAsia="Calibri" w:hAnsiTheme="minorHAnsi" w:cstheme="minorHAnsi"/>
                <w:spacing w:val="3"/>
              </w:rPr>
              <w:t>t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</w:rPr>
              <w:t>t</w:t>
            </w:r>
            <w:r w:rsidRPr="00223157">
              <w:rPr>
                <w:rFonts w:asciiTheme="minorHAnsi" w:eastAsia="Calibri" w:hAnsiTheme="minorHAnsi" w:cstheme="minorHAnsi"/>
                <w:spacing w:val="-8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>in</w:t>
            </w:r>
            <w:r w:rsidRPr="00223157">
              <w:rPr>
                <w:rFonts w:asciiTheme="minorHAnsi" w:eastAsia="Calibri" w:hAnsiTheme="minorHAnsi" w:cstheme="minorHAnsi"/>
                <w:spacing w:val="-2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th</w:t>
            </w:r>
            <w:r w:rsidRPr="00223157">
              <w:rPr>
                <w:rFonts w:asciiTheme="minorHAnsi" w:eastAsia="Calibri" w:hAnsiTheme="minorHAnsi" w:cstheme="minorHAnsi"/>
              </w:rPr>
              <w:t>e</w:t>
            </w:r>
            <w:r w:rsidRPr="00223157">
              <w:rPr>
                <w:rFonts w:asciiTheme="minorHAnsi" w:eastAsia="Calibri" w:hAnsiTheme="minorHAnsi" w:cstheme="minorHAnsi"/>
                <w:spacing w:val="-4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u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223157">
              <w:rPr>
                <w:rFonts w:asciiTheme="minorHAnsi" w:eastAsia="Calibri" w:hAnsiTheme="minorHAnsi" w:cstheme="minorHAnsi"/>
              </w:rPr>
              <w:t>e</w:t>
            </w:r>
            <w:r w:rsidRPr="00223157">
              <w:rPr>
                <w:rFonts w:asciiTheme="minorHAnsi" w:eastAsia="Calibri" w:hAnsiTheme="minorHAnsi" w:cstheme="minorHAnsi"/>
                <w:spacing w:val="-4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223157">
              <w:rPr>
                <w:rFonts w:asciiTheme="minorHAnsi" w:eastAsia="Calibri" w:hAnsiTheme="minorHAnsi" w:cstheme="minorHAnsi"/>
              </w:rPr>
              <w:t>f</w:t>
            </w:r>
            <w:r w:rsidRPr="00223157">
              <w:rPr>
                <w:rFonts w:asciiTheme="minorHAnsi" w:eastAsia="Calibri" w:hAnsiTheme="minorHAnsi" w:cstheme="minorHAnsi"/>
                <w:spacing w:val="-3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>su</w:t>
            </w:r>
            <w:r w:rsidRPr="00223157">
              <w:rPr>
                <w:rFonts w:asciiTheme="minorHAnsi" w:eastAsia="Calibri" w:hAnsiTheme="minorHAnsi" w:cstheme="minorHAnsi"/>
                <w:spacing w:val="3"/>
              </w:rPr>
              <w:t>r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v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e</w:t>
            </w:r>
            <w:r w:rsidRPr="00223157">
              <w:rPr>
                <w:rFonts w:asciiTheme="minorHAnsi" w:eastAsia="Calibri" w:hAnsiTheme="minorHAnsi" w:cstheme="minorHAnsi"/>
              </w:rPr>
              <w:t>y</w:t>
            </w:r>
            <w:r w:rsidRPr="00223157">
              <w:rPr>
                <w:rFonts w:asciiTheme="minorHAnsi" w:eastAsia="Calibri" w:hAnsiTheme="minorHAnsi" w:cstheme="minorHAnsi"/>
                <w:spacing w:val="-4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>e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qu</w:t>
            </w:r>
            <w:r w:rsidRPr="00223157">
              <w:rPr>
                <w:rFonts w:asciiTheme="minorHAnsi" w:eastAsia="Calibri" w:hAnsiTheme="minorHAnsi" w:cstheme="minorHAnsi"/>
              </w:rPr>
              <w:t>i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p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me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  <w:spacing w:val="5"/>
              </w:rPr>
              <w:t>t</w:t>
            </w:r>
            <w:r w:rsidRPr="00223157">
              <w:rPr>
                <w:rFonts w:asciiTheme="minorHAnsi" w:eastAsia="Calibri" w:hAnsiTheme="minorHAnsi" w:cstheme="minorHAnsi"/>
              </w:rPr>
              <w:t>.</w:t>
            </w:r>
          </w:p>
        </w:tc>
      </w:tr>
      <w:tr w:rsidR="00223157" w:rsidRPr="00223157" w14:paraId="087D69CD" w14:textId="77777777">
        <w:trPr>
          <w:trHeight w:hRule="exact" w:val="484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1E07D54" w14:textId="77777777" w:rsidR="0081737C" w:rsidRPr="00223157" w:rsidRDefault="0081737C">
            <w:pPr>
              <w:spacing w:line="180" w:lineRule="exac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C34B338" w14:textId="77777777" w:rsidR="0081737C" w:rsidRPr="00223157" w:rsidRDefault="00223157">
            <w:pPr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23157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</w:tc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2CCC2B90" w14:textId="77777777" w:rsidR="0081737C" w:rsidRPr="00223157" w:rsidRDefault="00223157">
            <w:pPr>
              <w:spacing w:line="160" w:lineRule="exact"/>
              <w:ind w:left="129"/>
              <w:rPr>
                <w:rFonts w:asciiTheme="minorHAnsi" w:eastAsia="Calibri" w:hAnsiTheme="minorHAnsi" w:cstheme="minorHAnsi"/>
              </w:rPr>
            </w:pPr>
            <w:r w:rsidRPr="00223157">
              <w:rPr>
                <w:rFonts w:asciiTheme="minorHAnsi" w:eastAsia="Calibri" w:hAnsiTheme="minorHAnsi" w:cstheme="minorHAnsi"/>
                <w:position w:val="2"/>
              </w:rPr>
              <w:t>tech</w:t>
            </w:r>
            <w:r w:rsidRPr="00223157">
              <w:rPr>
                <w:rFonts w:asciiTheme="minorHAnsi" w:eastAsia="Calibri" w:hAnsiTheme="minorHAnsi" w:cstheme="minorHAnsi"/>
                <w:spacing w:val="1"/>
                <w:position w:val="2"/>
              </w:rPr>
              <w:t>n</w:t>
            </w:r>
            <w:r w:rsidRPr="00223157">
              <w:rPr>
                <w:rFonts w:asciiTheme="minorHAnsi" w:eastAsia="Calibri" w:hAnsiTheme="minorHAnsi" w:cstheme="minorHAnsi"/>
                <w:position w:val="2"/>
              </w:rPr>
              <w:t>ical</w:t>
            </w:r>
            <w:r w:rsidRPr="00223157">
              <w:rPr>
                <w:rFonts w:asciiTheme="minorHAnsi" w:eastAsia="Calibri" w:hAnsiTheme="minorHAnsi" w:cstheme="minorHAnsi"/>
                <w:spacing w:val="-7"/>
                <w:position w:val="2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position w:val="2"/>
              </w:rPr>
              <w:t>i</w:t>
            </w:r>
            <w:r w:rsidRPr="00223157">
              <w:rPr>
                <w:rFonts w:asciiTheme="minorHAnsi" w:eastAsia="Calibri" w:hAnsiTheme="minorHAnsi" w:cstheme="minorHAnsi"/>
                <w:spacing w:val="1"/>
                <w:position w:val="2"/>
              </w:rPr>
              <w:t>s</w:t>
            </w:r>
            <w:r w:rsidRPr="00223157">
              <w:rPr>
                <w:rFonts w:asciiTheme="minorHAnsi" w:eastAsia="Calibri" w:hAnsiTheme="minorHAnsi" w:cstheme="minorHAnsi"/>
                <w:spacing w:val="-1"/>
                <w:position w:val="2"/>
              </w:rPr>
              <w:t>s</w:t>
            </w:r>
            <w:r w:rsidRPr="00223157">
              <w:rPr>
                <w:rFonts w:asciiTheme="minorHAnsi" w:eastAsia="Calibri" w:hAnsiTheme="minorHAnsi" w:cstheme="minorHAnsi"/>
                <w:spacing w:val="1"/>
                <w:position w:val="2"/>
              </w:rPr>
              <w:t>ue</w:t>
            </w:r>
            <w:r w:rsidRPr="00223157">
              <w:rPr>
                <w:rFonts w:asciiTheme="minorHAnsi" w:eastAsia="Calibri" w:hAnsiTheme="minorHAnsi" w:cstheme="minorHAnsi"/>
                <w:position w:val="2"/>
              </w:rPr>
              <w:t>s.</w:t>
            </w:r>
          </w:p>
          <w:p w14:paraId="2FAFF0FB" w14:textId="77777777" w:rsidR="0081737C" w:rsidRPr="00223157" w:rsidRDefault="00223157">
            <w:pPr>
              <w:spacing w:before="32"/>
              <w:ind w:left="129"/>
              <w:rPr>
                <w:rFonts w:asciiTheme="minorHAnsi" w:eastAsia="Calibri" w:hAnsiTheme="minorHAnsi" w:cstheme="minorHAnsi"/>
              </w:rPr>
            </w:pPr>
            <w:r w:rsidRPr="00223157">
              <w:rPr>
                <w:rFonts w:asciiTheme="minorHAnsi" w:eastAsia="Calibri" w:hAnsiTheme="minorHAnsi" w:cstheme="minorHAnsi"/>
              </w:rPr>
              <w:t>Bri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f</w:t>
            </w:r>
            <w:r w:rsidRPr="00223157">
              <w:rPr>
                <w:rFonts w:asciiTheme="minorHAnsi" w:eastAsia="Calibri" w:hAnsiTheme="minorHAnsi" w:cstheme="minorHAnsi"/>
              </w:rPr>
              <w:t>i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</w:rPr>
              <w:t>g</w:t>
            </w:r>
            <w:r w:rsidRPr="00223157">
              <w:rPr>
                <w:rFonts w:asciiTheme="minorHAnsi" w:eastAsia="Calibri" w:hAnsiTheme="minorHAnsi" w:cstheme="minorHAnsi"/>
                <w:spacing w:val="-6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>CAD</w:t>
            </w:r>
            <w:r w:rsidRPr="00223157">
              <w:rPr>
                <w:rFonts w:asciiTheme="minorHAnsi" w:eastAsia="Calibri" w:hAnsiTheme="minorHAnsi" w:cstheme="minorHAnsi"/>
                <w:spacing w:val="-3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3"/>
              </w:rPr>
              <w:t>t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223157">
              <w:rPr>
                <w:rFonts w:asciiTheme="minorHAnsi" w:eastAsia="Calibri" w:hAnsiTheme="minorHAnsi" w:cstheme="minorHAnsi"/>
              </w:rPr>
              <w:t>c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hn</w:t>
            </w:r>
            <w:r w:rsidRPr="00223157">
              <w:rPr>
                <w:rFonts w:asciiTheme="minorHAnsi" w:eastAsia="Calibri" w:hAnsiTheme="minorHAnsi" w:cstheme="minorHAnsi"/>
              </w:rPr>
              <w:t>icia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</w:rPr>
              <w:t>s</w:t>
            </w:r>
            <w:r w:rsidRPr="00223157">
              <w:rPr>
                <w:rFonts w:asciiTheme="minorHAnsi" w:eastAsia="Calibri" w:hAnsiTheme="minorHAnsi" w:cstheme="minorHAnsi"/>
                <w:spacing w:val="-10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an</w:t>
            </w:r>
            <w:r w:rsidRPr="00223157">
              <w:rPr>
                <w:rFonts w:asciiTheme="minorHAnsi" w:eastAsia="Calibri" w:hAnsiTheme="minorHAnsi" w:cstheme="minorHAnsi"/>
              </w:rPr>
              <w:t>d</w:t>
            </w:r>
            <w:r w:rsidRPr="00223157">
              <w:rPr>
                <w:rFonts w:asciiTheme="minorHAnsi" w:eastAsia="Calibri" w:hAnsiTheme="minorHAnsi" w:cstheme="minorHAnsi"/>
                <w:spacing w:val="-2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>c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h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223157">
              <w:rPr>
                <w:rFonts w:asciiTheme="minorHAnsi" w:eastAsia="Calibri" w:hAnsiTheme="minorHAnsi" w:cstheme="minorHAnsi"/>
              </w:rPr>
              <w:t>cki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</w:rPr>
              <w:t>g</w:t>
            </w:r>
            <w:r w:rsidRPr="00223157">
              <w:rPr>
                <w:rFonts w:asciiTheme="minorHAnsi" w:eastAsia="Calibri" w:hAnsiTheme="minorHAnsi" w:cstheme="minorHAnsi"/>
                <w:spacing w:val="-7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d</w:t>
            </w:r>
            <w:r w:rsidRPr="00223157">
              <w:rPr>
                <w:rFonts w:asciiTheme="minorHAnsi" w:eastAsia="Calibri" w:hAnsiTheme="minorHAnsi" w:cstheme="minorHAnsi"/>
              </w:rPr>
              <w:t>ra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w</w:t>
            </w:r>
            <w:r w:rsidRPr="00223157">
              <w:rPr>
                <w:rFonts w:asciiTheme="minorHAnsi" w:eastAsia="Calibri" w:hAnsiTheme="minorHAnsi" w:cstheme="minorHAnsi"/>
              </w:rPr>
              <w:t>i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  <w:spacing w:val="2"/>
              </w:rPr>
              <w:t>g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223157">
              <w:rPr>
                <w:rFonts w:asciiTheme="minorHAnsi" w:eastAsia="Calibri" w:hAnsiTheme="minorHAnsi" w:cstheme="minorHAnsi"/>
              </w:rPr>
              <w:t>.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0BBC9378" w14:textId="77777777" w:rsidR="0081737C" w:rsidRPr="00223157" w:rsidRDefault="00223157">
            <w:pPr>
              <w:spacing w:line="180" w:lineRule="exact"/>
              <w:ind w:left="188"/>
              <w:rPr>
                <w:rFonts w:asciiTheme="minorHAnsi" w:eastAsia="Segoe MDL2 Assets" w:hAnsiTheme="minorHAnsi" w:cstheme="minorHAnsi"/>
              </w:rPr>
            </w:pPr>
            <w:r w:rsidRPr="00223157">
              <w:rPr>
                <w:rFonts w:asciiTheme="minorHAnsi" w:eastAsia="Segoe MDL2 Assets" w:hAnsiTheme="minorHAnsi" w:cstheme="minorHAnsi"/>
                <w:w w:val="45"/>
                <w:position w:val="-4"/>
              </w:rPr>
              <w:t>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5C72249B" w14:textId="77777777" w:rsidR="0081737C" w:rsidRPr="00223157" w:rsidRDefault="00223157">
            <w:pPr>
              <w:spacing w:line="220" w:lineRule="exact"/>
              <w:ind w:left="129"/>
              <w:rPr>
                <w:rFonts w:asciiTheme="minorHAnsi" w:eastAsia="Calibri" w:hAnsiTheme="minorHAnsi" w:cstheme="minorHAnsi"/>
              </w:rPr>
            </w:pPr>
            <w:r w:rsidRPr="00223157">
              <w:rPr>
                <w:rFonts w:asciiTheme="minorHAnsi" w:eastAsia="Calibri" w:hAnsiTheme="minorHAnsi" w:cstheme="minorHAnsi"/>
                <w:spacing w:val="1"/>
              </w:rPr>
              <w:t>E</w:t>
            </w:r>
            <w:r w:rsidRPr="00223157">
              <w:rPr>
                <w:rFonts w:asciiTheme="minorHAnsi" w:eastAsia="Calibri" w:hAnsiTheme="minorHAnsi" w:cstheme="minorHAnsi"/>
              </w:rPr>
              <w:t>x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p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223157">
              <w:rPr>
                <w:rFonts w:asciiTheme="minorHAnsi" w:eastAsia="Calibri" w:hAnsiTheme="minorHAnsi" w:cstheme="minorHAnsi"/>
              </w:rPr>
              <w:t>ri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</w:rPr>
              <w:t>ce</w:t>
            </w:r>
            <w:r w:rsidRPr="00223157">
              <w:rPr>
                <w:rFonts w:asciiTheme="minorHAnsi" w:eastAsia="Calibri" w:hAnsiTheme="minorHAnsi" w:cstheme="minorHAnsi"/>
                <w:spacing w:val="-10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223157">
              <w:rPr>
                <w:rFonts w:asciiTheme="minorHAnsi" w:eastAsia="Calibri" w:hAnsiTheme="minorHAnsi" w:cstheme="minorHAnsi"/>
              </w:rPr>
              <w:t>f</w:t>
            </w:r>
            <w:r w:rsidRPr="00223157">
              <w:rPr>
                <w:rFonts w:asciiTheme="minorHAnsi" w:eastAsia="Calibri" w:hAnsiTheme="minorHAnsi" w:cstheme="minorHAnsi"/>
                <w:spacing w:val="-3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d</w:t>
            </w:r>
            <w:r w:rsidRPr="00223157">
              <w:rPr>
                <w:rFonts w:asciiTheme="minorHAnsi" w:eastAsia="Calibri" w:hAnsiTheme="minorHAnsi" w:cstheme="minorHAnsi"/>
              </w:rPr>
              <w:t>rai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</w:rPr>
              <w:t>a</w:t>
            </w:r>
            <w:r w:rsidRPr="00223157">
              <w:rPr>
                <w:rFonts w:asciiTheme="minorHAnsi" w:eastAsia="Calibri" w:hAnsiTheme="minorHAnsi" w:cstheme="minorHAnsi"/>
                <w:spacing w:val="3"/>
              </w:rPr>
              <w:t>g</w:t>
            </w:r>
            <w:r w:rsidRPr="00223157">
              <w:rPr>
                <w:rFonts w:asciiTheme="minorHAnsi" w:eastAsia="Calibri" w:hAnsiTheme="minorHAnsi" w:cstheme="minorHAnsi"/>
              </w:rPr>
              <w:t>e</w:t>
            </w:r>
            <w:r w:rsidRPr="00223157">
              <w:rPr>
                <w:rFonts w:asciiTheme="minorHAnsi" w:eastAsia="Calibri" w:hAnsiTheme="minorHAnsi" w:cstheme="minorHAnsi"/>
                <w:spacing w:val="-8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an</w:t>
            </w:r>
            <w:r w:rsidRPr="00223157">
              <w:rPr>
                <w:rFonts w:asciiTheme="minorHAnsi" w:eastAsia="Calibri" w:hAnsiTheme="minorHAnsi" w:cstheme="minorHAnsi"/>
              </w:rPr>
              <w:t>d</w:t>
            </w:r>
            <w:r w:rsidRPr="00223157">
              <w:rPr>
                <w:rFonts w:asciiTheme="minorHAnsi" w:eastAsia="Calibri" w:hAnsiTheme="minorHAnsi" w:cstheme="minorHAnsi"/>
                <w:spacing w:val="-2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>wa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t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223157">
              <w:rPr>
                <w:rFonts w:asciiTheme="minorHAnsi" w:eastAsia="Calibri" w:hAnsiTheme="minorHAnsi" w:cstheme="minorHAnsi"/>
              </w:rPr>
              <w:t>r</w:t>
            </w:r>
            <w:r w:rsidRPr="00223157">
              <w:rPr>
                <w:rFonts w:asciiTheme="minorHAnsi" w:eastAsia="Calibri" w:hAnsiTheme="minorHAnsi" w:cstheme="minorHAnsi"/>
                <w:spacing w:val="-5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>r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e</w:t>
            </w:r>
            <w:r w:rsidRPr="00223157">
              <w:rPr>
                <w:rFonts w:asciiTheme="minorHAnsi" w:eastAsia="Calibri" w:hAnsiTheme="minorHAnsi" w:cstheme="minorHAnsi"/>
              </w:rPr>
              <w:t>t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a</w:t>
            </w:r>
            <w:r w:rsidRPr="00223157">
              <w:rPr>
                <w:rFonts w:asciiTheme="minorHAnsi" w:eastAsia="Calibri" w:hAnsiTheme="minorHAnsi" w:cstheme="minorHAnsi"/>
              </w:rPr>
              <w:t>i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</w:rPr>
              <w:t>i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</w:rPr>
              <w:t>g</w:t>
            </w:r>
          </w:p>
          <w:p w14:paraId="21F32920" w14:textId="77777777" w:rsidR="0081737C" w:rsidRPr="00223157" w:rsidRDefault="00223157">
            <w:pPr>
              <w:spacing w:line="240" w:lineRule="exact"/>
              <w:ind w:left="129"/>
              <w:rPr>
                <w:rFonts w:asciiTheme="minorHAnsi" w:eastAsia="Calibri" w:hAnsiTheme="minorHAnsi" w:cstheme="minorHAnsi"/>
              </w:rPr>
            </w:pPr>
            <w:r w:rsidRPr="00223157">
              <w:rPr>
                <w:rFonts w:asciiTheme="minorHAnsi" w:eastAsia="Calibri" w:hAnsiTheme="minorHAnsi" w:cstheme="minorHAnsi"/>
                <w:spacing w:val="-1"/>
              </w:rPr>
              <w:t>s</w:t>
            </w:r>
            <w:r w:rsidRPr="00223157">
              <w:rPr>
                <w:rFonts w:asciiTheme="minorHAnsi" w:eastAsia="Calibri" w:hAnsiTheme="minorHAnsi" w:cstheme="minorHAnsi"/>
              </w:rPr>
              <w:t>tr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u</w:t>
            </w:r>
            <w:r w:rsidRPr="00223157">
              <w:rPr>
                <w:rFonts w:asciiTheme="minorHAnsi" w:eastAsia="Calibri" w:hAnsiTheme="minorHAnsi" w:cstheme="minorHAnsi"/>
              </w:rPr>
              <w:t>ct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u</w:t>
            </w:r>
            <w:r w:rsidRPr="00223157">
              <w:rPr>
                <w:rFonts w:asciiTheme="minorHAnsi" w:eastAsia="Calibri" w:hAnsiTheme="minorHAnsi" w:cstheme="minorHAnsi"/>
              </w:rPr>
              <w:t>r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es</w:t>
            </w:r>
            <w:r w:rsidRPr="00223157">
              <w:rPr>
                <w:rFonts w:asciiTheme="minorHAnsi" w:eastAsia="Calibri" w:hAnsiTheme="minorHAnsi" w:cstheme="minorHAnsi"/>
              </w:rPr>
              <w:t>.</w:t>
            </w:r>
          </w:p>
        </w:tc>
      </w:tr>
      <w:tr w:rsidR="00223157" w:rsidRPr="00223157" w14:paraId="70FCA177" w14:textId="77777777">
        <w:trPr>
          <w:trHeight w:hRule="exact" w:val="261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E50814A" w14:textId="77777777" w:rsidR="0081737C" w:rsidRPr="00223157" w:rsidRDefault="00223157">
            <w:pPr>
              <w:spacing w:line="180" w:lineRule="exact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223157">
              <w:rPr>
                <w:rFonts w:asciiTheme="minorHAnsi" w:eastAsia="Segoe MDL2 Assets" w:hAnsiTheme="minorHAnsi" w:cstheme="minorHAnsi"/>
                <w:w w:val="46"/>
                <w:position w:val="-4"/>
                <w:sz w:val="22"/>
                <w:szCs w:val="22"/>
              </w:rPr>
              <w:t></w:t>
            </w:r>
          </w:p>
        </w:tc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017CC6FC" w14:textId="77777777" w:rsidR="0081737C" w:rsidRPr="00223157" w:rsidRDefault="00223157">
            <w:pPr>
              <w:spacing w:line="220" w:lineRule="exact"/>
              <w:ind w:left="129"/>
              <w:rPr>
                <w:rFonts w:asciiTheme="minorHAnsi" w:eastAsia="Calibri" w:hAnsiTheme="minorHAnsi" w:cstheme="minorHAnsi"/>
              </w:rPr>
            </w:pPr>
            <w:r w:rsidRPr="00223157">
              <w:rPr>
                <w:rFonts w:asciiTheme="minorHAnsi" w:eastAsia="Calibri" w:hAnsiTheme="minorHAnsi" w:cstheme="minorHAnsi"/>
              </w:rPr>
              <w:t>Pr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o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v</w:t>
            </w:r>
            <w:r w:rsidRPr="00223157">
              <w:rPr>
                <w:rFonts w:asciiTheme="minorHAnsi" w:eastAsia="Calibri" w:hAnsiTheme="minorHAnsi" w:cstheme="minorHAnsi"/>
              </w:rPr>
              <w:t>i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d</w:t>
            </w:r>
            <w:r w:rsidRPr="00223157">
              <w:rPr>
                <w:rFonts w:asciiTheme="minorHAnsi" w:eastAsia="Calibri" w:hAnsiTheme="minorHAnsi" w:cstheme="minorHAnsi"/>
              </w:rPr>
              <w:t>i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</w:rPr>
              <w:t>g</w:t>
            </w:r>
            <w:r w:rsidRPr="00223157">
              <w:rPr>
                <w:rFonts w:asciiTheme="minorHAnsi" w:eastAsia="Calibri" w:hAnsiTheme="minorHAnsi" w:cstheme="minorHAnsi"/>
                <w:spacing w:val="-8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>c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om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me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</w:rPr>
              <w:t>t</w:t>
            </w:r>
            <w:r w:rsidRPr="00223157">
              <w:rPr>
                <w:rFonts w:asciiTheme="minorHAnsi" w:eastAsia="Calibri" w:hAnsiTheme="minorHAnsi" w:cstheme="minorHAnsi"/>
                <w:spacing w:val="-7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>on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d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es</w:t>
            </w:r>
            <w:r w:rsidRPr="00223157">
              <w:rPr>
                <w:rFonts w:asciiTheme="minorHAnsi" w:eastAsia="Calibri" w:hAnsiTheme="minorHAnsi" w:cstheme="minorHAnsi"/>
                <w:spacing w:val="2"/>
              </w:rPr>
              <w:t>i</w:t>
            </w:r>
            <w:r w:rsidRPr="00223157">
              <w:rPr>
                <w:rFonts w:asciiTheme="minorHAnsi" w:eastAsia="Calibri" w:hAnsiTheme="minorHAnsi" w:cstheme="minorHAnsi"/>
              </w:rPr>
              <w:t>gn</w:t>
            </w:r>
            <w:r w:rsidRPr="00223157">
              <w:rPr>
                <w:rFonts w:asciiTheme="minorHAnsi" w:eastAsia="Calibri" w:hAnsiTheme="minorHAnsi" w:cstheme="minorHAnsi"/>
                <w:spacing w:val="-2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</w:rPr>
              <w:t>c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a</w:t>
            </w:r>
            <w:r w:rsidRPr="00223157">
              <w:rPr>
                <w:rFonts w:asciiTheme="minorHAnsi" w:eastAsia="Calibri" w:hAnsiTheme="minorHAnsi" w:cstheme="minorHAnsi"/>
              </w:rPr>
              <w:t>lcul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a</w:t>
            </w:r>
            <w:r w:rsidRPr="00223157">
              <w:rPr>
                <w:rFonts w:asciiTheme="minorHAnsi" w:eastAsia="Calibri" w:hAnsiTheme="minorHAnsi" w:cstheme="minorHAnsi"/>
              </w:rPr>
              <w:t>ti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on</w:t>
            </w:r>
            <w:r w:rsidRPr="00223157">
              <w:rPr>
                <w:rFonts w:asciiTheme="minorHAnsi" w:eastAsia="Calibri" w:hAnsiTheme="minorHAnsi" w:cstheme="minorHAnsi"/>
              </w:rPr>
              <w:t>s</w:t>
            </w:r>
            <w:r w:rsidRPr="00223157">
              <w:rPr>
                <w:rFonts w:asciiTheme="minorHAnsi" w:eastAsia="Calibri" w:hAnsiTheme="minorHAnsi" w:cstheme="minorHAnsi"/>
                <w:spacing w:val="-11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an</w:t>
            </w:r>
            <w:r w:rsidRPr="00223157">
              <w:rPr>
                <w:rFonts w:asciiTheme="minorHAnsi" w:eastAsia="Calibri" w:hAnsiTheme="minorHAnsi" w:cstheme="minorHAnsi"/>
              </w:rPr>
              <w:t>d</w:t>
            </w:r>
            <w:r w:rsidRPr="00223157">
              <w:rPr>
                <w:rFonts w:asciiTheme="minorHAnsi" w:eastAsia="Calibri" w:hAnsiTheme="minorHAnsi" w:cstheme="minorHAnsi"/>
                <w:spacing w:val="-2"/>
              </w:rPr>
              <w:t xml:space="preserve"> 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d</w:t>
            </w:r>
            <w:r w:rsidRPr="00223157">
              <w:rPr>
                <w:rFonts w:asciiTheme="minorHAnsi" w:eastAsia="Calibri" w:hAnsiTheme="minorHAnsi" w:cstheme="minorHAnsi"/>
              </w:rPr>
              <w:t>ra</w:t>
            </w:r>
            <w:r w:rsidRPr="00223157">
              <w:rPr>
                <w:rFonts w:asciiTheme="minorHAnsi" w:eastAsia="Calibri" w:hAnsiTheme="minorHAnsi" w:cstheme="minorHAnsi"/>
                <w:spacing w:val="-1"/>
              </w:rPr>
              <w:t>w</w:t>
            </w:r>
            <w:r w:rsidRPr="00223157">
              <w:rPr>
                <w:rFonts w:asciiTheme="minorHAnsi" w:eastAsia="Calibri" w:hAnsiTheme="minorHAnsi" w:cstheme="minorHAnsi"/>
              </w:rPr>
              <w:t>i</w:t>
            </w:r>
            <w:r w:rsidRPr="00223157">
              <w:rPr>
                <w:rFonts w:asciiTheme="minorHAnsi" w:eastAsia="Calibri" w:hAnsiTheme="minorHAnsi" w:cstheme="minorHAnsi"/>
                <w:spacing w:val="1"/>
              </w:rPr>
              <w:t>n</w:t>
            </w:r>
            <w:r w:rsidRPr="00223157">
              <w:rPr>
                <w:rFonts w:asciiTheme="minorHAnsi" w:eastAsia="Calibri" w:hAnsiTheme="minorHAnsi" w:cstheme="minorHAnsi"/>
              </w:rPr>
              <w:t>g</w:t>
            </w:r>
            <w:r w:rsidRPr="00223157">
              <w:rPr>
                <w:rFonts w:asciiTheme="minorHAnsi" w:eastAsia="Calibri" w:hAnsiTheme="minorHAnsi" w:cstheme="minorHAnsi"/>
                <w:spacing w:val="4"/>
              </w:rPr>
              <w:t>s</w:t>
            </w:r>
            <w:r w:rsidRPr="00223157">
              <w:rPr>
                <w:rFonts w:asciiTheme="minorHAnsi" w:eastAsia="Calibri" w:hAnsiTheme="minorHAnsi" w:cstheme="minorHAnsi"/>
              </w:rPr>
              <w:t>.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2AEA4F85" w14:textId="77777777" w:rsidR="0081737C" w:rsidRPr="00223157" w:rsidRDefault="008173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79F96DF7" w14:textId="77777777" w:rsidR="0081737C" w:rsidRPr="00223157" w:rsidRDefault="0081737C">
            <w:pPr>
              <w:rPr>
                <w:rFonts w:asciiTheme="minorHAnsi" w:hAnsiTheme="minorHAnsi" w:cstheme="minorHAnsi"/>
              </w:rPr>
            </w:pPr>
          </w:p>
        </w:tc>
      </w:tr>
    </w:tbl>
    <w:p w14:paraId="26CB36B6" w14:textId="77777777" w:rsidR="0081737C" w:rsidRPr="00223157" w:rsidRDefault="0081737C">
      <w:pPr>
        <w:rPr>
          <w:rFonts w:asciiTheme="minorHAnsi" w:hAnsiTheme="minorHAnsi" w:cstheme="minorHAnsi"/>
        </w:rPr>
        <w:sectPr w:rsidR="0081737C" w:rsidRPr="00223157">
          <w:type w:val="continuous"/>
          <w:pgSz w:w="12240" w:h="15840"/>
          <w:pgMar w:top="1020" w:right="700" w:bottom="280" w:left="740" w:header="720" w:footer="720" w:gutter="0"/>
          <w:cols w:space="720"/>
        </w:sectPr>
      </w:pPr>
    </w:p>
    <w:p w14:paraId="5CFEADEC" w14:textId="77777777" w:rsidR="0081737C" w:rsidRPr="00223157" w:rsidRDefault="00223157">
      <w:pPr>
        <w:spacing w:line="240" w:lineRule="exact"/>
        <w:ind w:left="170"/>
        <w:rPr>
          <w:rFonts w:asciiTheme="minorHAnsi" w:eastAsia="Calibri" w:hAnsiTheme="minorHAnsi" w:cstheme="minorHAnsi"/>
        </w:rPr>
      </w:pPr>
      <w:r w:rsidRPr="00223157">
        <w:rPr>
          <w:rFonts w:asciiTheme="minorHAnsi" w:hAnsiTheme="minorHAnsi" w:cstheme="minorHAnsi"/>
        </w:rPr>
        <w:pict w14:anchorId="09231926">
          <v:group id="_x0000_s1031" style="position:absolute;left:0;text-align:left;margin-left:342.25pt;margin-top:55pt;width:240.25pt;height:709.75pt;z-index:-251660800;mso-position-horizontal-relative:page;mso-position-vertical-relative:page" coordorigin="6845,1100" coordsize="4805,14195">
            <v:shape id="_x0000_s1038" style="position:absolute;left:6855;top:3525;width:4785;height:11760" coordorigin="6855,3525" coordsize="4785,11760" path="m6855,15285r4785,l11640,3525r-4785,l6855,15285xe" fillcolor="#eaeaea" stroked="f">
              <v:path arrowok="t"/>
            </v:shape>
            <v:shape id="_x0000_s1037" style="position:absolute;left:6870;top:1110;width:4770;height:2415" coordorigin="6870,1110" coordsize="4770,2415" path="m6870,3525r4770,l11640,1110r-4770,l6870,3525xe" fillcolor="#eaeaea" stroked="f">
              <v:path arrowok="t"/>
            </v:shape>
            <v:shape id="_x0000_s1036" style="position:absolute;left:6956;top:1809;width:4564;height:1716" coordorigin="6956,1809" coordsize="4564,1716" path="m6956,3525r4564,l11520,1809r-4564,l6956,3525xe" fillcolor="#eaeaea" stroked="f">
              <v:path arrowok="t"/>
            </v:shape>
            <v:shape id="_x0000_s1035" style="position:absolute;left:6956;top:3615;width:4564;height:5070" coordorigin="6956,3615" coordsize="4564,5070" path="m6956,8685r4564,l11520,3615r-4564,l6956,8685xe" fillcolor="#eaeaea" stroked="f">
              <v:path arrowok="t"/>
            </v:shape>
            <v:shape id="_x0000_s1034" style="position:absolute;left:6956;top:8745;width:4684;height:4275" coordorigin="6956,8745" coordsize="4684,4275" path="m6956,13020r4684,l11640,8745r-4684,l6956,13020xe" fillcolor="#eaeaea" stroked="f">
              <v:path arrowok="t"/>
            </v:shape>
            <v:shape id="_x0000_s1033" style="position:absolute;left:6956;top:13065;width:4564;height:690" coordorigin="6956,13065" coordsize="4564,690" path="m6956,13755r4564,l11520,13065r-4564,l6956,13755xe" fillcolor="#eaeaea" stroked="f">
              <v:path arrowok="t"/>
            </v:shape>
            <v:shape id="_x0000_s1032" style="position:absolute;left:6956;top:13890;width:4564;height:1260" coordorigin="6956,13890" coordsize="4564,1260" path="m6956,15150r4564,l11520,13890r-4564,l6956,15150xe" fillcolor="#eaeaea" stroked="f">
              <v:path arrowok="t"/>
            </v:shape>
            <w10:wrap anchorx="page" anchory="page"/>
          </v:group>
        </w:pict>
      </w:r>
      <w:r w:rsidRPr="0022315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23157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23157">
        <w:rPr>
          <w:rFonts w:asciiTheme="minorHAnsi" w:eastAsia="Calibri" w:hAnsiTheme="minorHAnsi" w:cstheme="minorHAnsi"/>
        </w:rPr>
        <w:t>At</w:t>
      </w:r>
      <w:r w:rsidRPr="00223157">
        <w:rPr>
          <w:rFonts w:asciiTheme="minorHAnsi" w:eastAsia="Calibri" w:hAnsiTheme="minorHAnsi" w:cstheme="minorHAnsi"/>
          <w:spacing w:val="1"/>
        </w:rPr>
        <w:t>t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  <w:spacing w:val="1"/>
        </w:rPr>
        <w:t>nd</w:t>
      </w:r>
      <w:r w:rsidRPr="00223157">
        <w:rPr>
          <w:rFonts w:asciiTheme="minorHAnsi" w:eastAsia="Calibri" w:hAnsiTheme="minorHAnsi" w:cstheme="minorHAnsi"/>
        </w:rPr>
        <w:t>i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g</w:t>
      </w:r>
      <w:r w:rsidRPr="00223157">
        <w:rPr>
          <w:rFonts w:asciiTheme="minorHAnsi" w:eastAsia="Calibri" w:hAnsiTheme="minorHAnsi" w:cstheme="minorHAnsi"/>
          <w:spacing w:val="-8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p</w:t>
      </w:r>
      <w:r w:rsidRPr="00223157">
        <w:rPr>
          <w:rFonts w:asciiTheme="minorHAnsi" w:eastAsia="Calibri" w:hAnsiTheme="minorHAnsi" w:cstheme="minorHAnsi"/>
        </w:rPr>
        <w:t>r</w:t>
      </w:r>
      <w:r w:rsidRPr="00223157">
        <w:rPr>
          <w:rFonts w:asciiTheme="minorHAnsi" w:eastAsia="Calibri" w:hAnsiTheme="minorHAnsi" w:cstheme="minorHAnsi"/>
          <w:spacing w:val="1"/>
        </w:rPr>
        <w:t>o</w:t>
      </w:r>
      <w:r w:rsidRPr="00223157">
        <w:rPr>
          <w:rFonts w:asciiTheme="minorHAnsi" w:eastAsia="Calibri" w:hAnsiTheme="minorHAnsi" w:cstheme="minorHAnsi"/>
        </w:rPr>
        <w:t>je</w:t>
      </w:r>
      <w:r w:rsidRPr="00223157">
        <w:rPr>
          <w:rFonts w:asciiTheme="minorHAnsi" w:eastAsia="Calibri" w:hAnsiTheme="minorHAnsi" w:cstheme="minorHAnsi"/>
          <w:spacing w:val="-1"/>
        </w:rPr>
        <w:t>c</w:t>
      </w:r>
      <w:r w:rsidRPr="00223157">
        <w:rPr>
          <w:rFonts w:asciiTheme="minorHAnsi" w:eastAsia="Calibri" w:hAnsiTheme="minorHAnsi" w:cstheme="minorHAnsi"/>
        </w:rPr>
        <w:t>t</w:t>
      </w:r>
      <w:r w:rsidRPr="00223157">
        <w:rPr>
          <w:rFonts w:asciiTheme="minorHAnsi" w:eastAsia="Calibri" w:hAnsiTheme="minorHAnsi" w:cstheme="minorHAnsi"/>
          <w:spacing w:val="-4"/>
        </w:rPr>
        <w:t xml:space="preserve"> </w:t>
      </w:r>
      <w:r w:rsidRPr="00223157">
        <w:rPr>
          <w:rFonts w:asciiTheme="minorHAnsi" w:eastAsia="Calibri" w:hAnsiTheme="minorHAnsi" w:cstheme="minorHAnsi"/>
          <w:spacing w:val="-1"/>
        </w:rPr>
        <w:t>s</w:t>
      </w:r>
      <w:r w:rsidRPr="00223157">
        <w:rPr>
          <w:rFonts w:asciiTheme="minorHAnsi" w:eastAsia="Calibri" w:hAnsiTheme="minorHAnsi" w:cstheme="minorHAnsi"/>
        </w:rPr>
        <w:t>ite</w:t>
      </w:r>
      <w:r w:rsidRPr="00223157">
        <w:rPr>
          <w:rFonts w:asciiTheme="minorHAnsi" w:eastAsia="Calibri" w:hAnsiTheme="minorHAnsi" w:cstheme="minorHAnsi"/>
          <w:spacing w:val="-1"/>
        </w:rPr>
        <w:t xml:space="preserve"> se</w:t>
      </w:r>
      <w:r w:rsidRPr="00223157">
        <w:rPr>
          <w:rFonts w:asciiTheme="minorHAnsi" w:eastAsia="Calibri" w:hAnsiTheme="minorHAnsi" w:cstheme="minorHAnsi"/>
          <w:spacing w:val="2"/>
        </w:rPr>
        <w:t>l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cti</w:t>
      </w:r>
      <w:r w:rsidRPr="00223157">
        <w:rPr>
          <w:rFonts w:asciiTheme="minorHAnsi" w:eastAsia="Calibri" w:hAnsiTheme="minorHAnsi" w:cstheme="minorHAnsi"/>
          <w:spacing w:val="3"/>
        </w:rPr>
        <w:t>o</w:t>
      </w:r>
      <w:r w:rsidRPr="00223157">
        <w:rPr>
          <w:rFonts w:asciiTheme="minorHAnsi" w:eastAsia="Calibri" w:hAnsiTheme="minorHAnsi" w:cstheme="minorHAnsi"/>
        </w:rPr>
        <w:t>n</w:t>
      </w:r>
      <w:r w:rsidRPr="00223157">
        <w:rPr>
          <w:rFonts w:asciiTheme="minorHAnsi" w:eastAsia="Calibri" w:hAnsiTheme="minorHAnsi" w:cstheme="minorHAnsi"/>
          <w:spacing w:val="-6"/>
        </w:rPr>
        <w:t xml:space="preserve"> </w:t>
      </w:r>
      <w:r w:rsidRPr="00223157">
        <w:rPr>
          <w:rFonts w:asciiTheme="minorHAnsi" w:eastAsia="Calibri" w:hAnsiTheme="minorHAnsi" w:cstheme="minorHAnsi"/>
        </w:rPr>
        <w:t>st</w:t>
      </w:r>
      <w:r w:rsidRPr="00223157">
        <w:rPr>
          <w:rFonts w:asciiTheme="minorHAnsi" w:eastAsia="Calibri" w:hAnsiTheme="minorHAnsi" w:cstheme="minorHAnsi"/>
          <w:spacing w:val="1"/>
        </w:rPr>
        <w:t>ud</w:t>
      </w:r>
      <w:r w:rsidRPr="00223157">
        <w:rPr>
          <w:rFonts w:asciiTheme="minorHAnsi" w:eastAsia="Calibri" w:hAnsiTheme="minorHAnsi" w:cstheme="minorHAnsi"/>
        </w:rPr>
        <w:t>i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  <w:spacing w:val="1"/>
        </w:rPr>
        <w:t>s</w:t>
      </w:r>
      <w:r w:rsidRPr="00223157">
        <w:rPr>
          <w:rFonts w:asciiTheme="minorHAnsi" w:eastAsia="Calibri" w:hAnsiTheme="minorHAnsi" w:cstheme="minorHAnsi"/>
        </w:rPr>
        <w:t>.</w:t>
      </w:r>
    </w:p>
    <w:p w14:paraId="31630D5A" w14:textId="77777777" w:rsidR="0081737C" w:rsidRPr="00223157" w:rsidRDefault="00223157">
      <w:pPr>
        <w:spacing w:before="3"/>
        <w:ind w:left="170"/>
        <w:rPr>
          <w:rFonts w:asciiTheme="minorHAnsi" w:eastAsia="Calibri" w:hAnsiTheme="minorHAnsi" w:cstheme="minorHAnsi"/>
        </w:rPr>
      </w:pPr>
      <w:r w:rsidRPr="0022315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23157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23157">
        <w:rPr>
          <w:rFonts w:asciiTheme="minorHAnsi" w:eastAsia="Calibri" w:hAnsiTheme="minorHAnsi" w:cstheme="minorHAnsi"/>
        </w:rPr>
        <w:t>A</w:t>
      </w:r>
      <w:r w:rsidRPr="00223157">
        <w:rPr>
          <w:rFonts w:asciiTheme="minorHAnsi" w:eastAsia="Calibri" w:hAnsiTheme="minorHAnsi" w:cstheme="minorHAnsi"/>
          <w:spacing w:val="-1"/>
        </w:rPr>
        <w:t>s</w:t>
      </w:r>
      <w:r w:rsidRPr="00223157">
        <w:rPr>
          <w:rFonts w:asciiTheme="minorHAnsi" w:eastAsia="Calibri" w:hAnsiTheme="minorHAnsi" w:cstheme="minorHAnsi"/>
          <w:spacing w:val="1"/>
        </w:rPr>
        <w:t>s</w:t>
      </w:r>
      <w:r w:rsidRPr="00223157">
        <w:rPr>
          <w:rFonts w:asciiTheme="minorHAnsi" w:eastAsia="Calibri" w:hAnsiTheme="minorHAnsi" w:cstheme="minorHAnsi"/>
        </w:rPr>
        <w:t>i</w:t>
      </w:r>
      <w:r w:rsidRPr="00223157">
        <w:rPr>
          <w:rFonts w:asciiTheme="minorHAnsi" w:eastAsia="Calibri" w:hAnsiTheme="minorHAnsi" w:cstheme="minorHAnsi"/>
          <w:spacing w:val="-1"/>
        </w:rPr>
        <w:t>s</w:t>
      </w:r>
      <w:r w:rsidRPr="00223157">
        <w:rPr>
          <w:rFonts w:asciiTheme="minorHAnsi" w:eastAsia="Calibri" w:hAnsiTheme="minorHAnsi" w:cstheme="minorHAnsi"/>
        </w:rPr>
        <w:t>ti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g</w:t>
      </w:r>
      <w:r w:rsidRPr="00223157">
        <w:rPr>
          <w:rFonts w:asciiTheme="minorHAnsi" w:eastAsia="Calibri" w:hAnsiTheme="minorHAnsi" w:cstheme="minorHAnsi"/>
          <w:spacing w:val="-7"/>
        </w:rPr>
        <w:t xml:space="preserve"> </w:t>
      </w:r>
      <w:r w:rsidRPr="00223157">
        <w:rPr>
          <w:rFonts w:asciiTheme="minorHAnsi" w:eastAsia="Calibri" w:hAnsiTheme="minorHAnsi" w:cstheme="minorHAnsi"/>
        </w:rPr>
        <w:t>in</w:t>
      </w:r>
      <w:r w:rsidRPr="00223157">
        <w:rPr>
          <w:rFonts w:asciiTheme="minorHAnsi" w:eastAsia="Calibri" w:hAnsiTheme="minorHAnsi" w:cstheme="minorHAnsi"/>
          <w:spacing w:val="-1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th</w:t>
      </w:r>
      <w:r w:rsidRPr="00223157">
        <w:rPr>
          <w:rFonts w:asciiTheme="minorHAnsi" w:eastAsia="Calibri" w:hAnsiTheme="minorHAnsi" w:cstheme="minorHAnsi"/>
        </w:rPr>
        <w:t>e</w:t>
      </w:r>
      <w:r w:rsidRPr="00223157">
        <w:rPr>
          <w:rFonts w:asciiTheme="minorHAnsi" w:eastAsia="Calibri" w:hAnsiTheme="minorHAnsi" w:cstheme="minorHAnsi"/>
          <w:spacing w:val="-4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p</w:t>
      </w:r>
      <w:r w:rsidRPr="00223157">
        <w:rPr>
          <w:rFonts w:asciiTheme="minorHAnsi" w:eastAsia="Calibri" w:hAnsiTheme="minorHAnsi" w:cstheme="minorHAnsi"/>
        </w:rPr>
        <w:t>r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  <w:spacing w:val="1"/>
        </w:rPr>
        <w:t>p</w:t>
      </w:r>
      <w:r w:rsidRPr="00223157">
        <w:rPr>
          <w:rFonts w:asciiTheme="minorHAnsi" w:eastAsia="Calibri" w:hAnsiTheme="minorHAnsi" w:cstheme="minorHAnsi"/>
        </w:rPr>
        <w:t>ara</w:t>
      </w:r>
      <w:r w:rsidRPr="00223157">
        <w:rPr>
          <w:rFonts w:asciiTheme="minorHAnsi" w:eastAsia="Calibri" w:hAnsiTheme="minorHAnsi" w:cstheme="minorHAnsi"/>
          <w:spacing w:val="1"/>
        </w:rPr>
        <w:t>t</w:t>
      </w:r>
      <w:r w:rsidRPr="00223157">
        <w:rPr>
          <w:rFonts w:asciiTheme="minorHAnsi" w:eastAsia="Calibri" w:hAnsiTheme="minorHAnsi" w:cstheme="minorHAnsi"/>
        </w:rPr>
        <w:t>ion</w:t>
      </w:r>
      <w:r w:rsidRPr="00223157">
        <w:rPr>
          <w:rFonts w:asciiTheme="minorHAnsi" w:eastAsia="Calibri" w:hAnsiTheme="minorHAnsi" w:cstheme="minorHAnsi"/>
          <w:spacing w:val="-9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o</w:t>
      </w:r>
      <w:r w:rsidRPr="00223157">
        <w:rPr>
          <w:rFonts w:asciiTheme="minorHAnsi" w:eastAsia="Calibri" w:hAnsiTheme="minorHAnsi" w:cstheme="minorHAnsi"/>
        </w:rPr>
        <w:t>f</w:t>
      </w:r>
      <w:r w:rsidRPr="00223157">
        <w:rPr>
          <w:rFonts w:asciiTheme="minorHAnsi" w:eastAsia="Calibri" w:hAnsiTheme="minorHAnsi" w:cstheme="minorHAnsi"/>
          <w:spacing w:val="-1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d</w:t>
      </w:r>
      <w:r w:rsidRPr="00223157">
        <w:rPr>
          <w:rFonts w:asciiTheme="minorHAnsi" w:eastAsia="Calibri" w:hAnsiTheme="minorHAnsi" w:cstheme="minorHAnsi"/>
          <w:spacing w:val="-1"/>
        </w:rPr>
        <w:t>es</w:t>
      </w:r>
      <w:r w:rsidRPr="00223157">
        <w:rPr>
          <w:rFonts w:asciiTheme="minorHAnsi" w:eastAsia="Calibri" w:hAnsiTheme="minorHAnsi" w:cstheme="minorHAnsi"/>
        </w:rPr>
        <w:t>ign</w:t>
      </w:r>
      <w:r w:rsidRPr="00223157">
        <w:rPr>
          <w:rFonts w:asciiTheme="minorHAnsi" w:eastAsia="Calibri" w:hAnsiTheme="minorHAnsi" w:cstheme="minorHAnsi"/>
          <w:spacing w:val="-4"/>
        </w:rPr>
        <w:t xml:space="preserve"> </w:t>
      </w:r>
      <w:r w:rsidRPr="00223157">
        <w:rPr>
          <w:rFonts w:asciiTheme="minorHAnsi" w:eastAsia="Calibri" w:hAnsiTheme="minorHAnsi" w:cstheme="minorHAnsi"/>
        </w:rPr>
        <w:t>r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  <w:spacing w:val="1"/>
        </w:rPr>
        <w:t>p</w:t>
      </w:r>
      <w:r w:rsidRPr="00223157">
        <w:rPr>
          <w:rFonts w:asciiTheme="minorHAnsi" w:eastAsia="Calibri" w:hAnsiTheme="minorHAnsi" w:cstheme="minorHAnsi"/>
        </w:rPr>
        <w:t>ort</w:t>
      </w:r>
      <w:r w:rsidRPr="00223157">
        <w:rPr>
          <w:rFonts w:asciiTheme="minorHAnsi" w:eastAsia="Calibri" w:hAnsiTheme="minorHAnsi" w:cstheme="minorHAnsi"/>
          <w:spacing w:val="2"/>
        </w:rPr>
        <w:t>s</w:t>
      </w:r>
      <w:r w:rsidRPr="00223157">
        <w:rPr>
          <w:rFonts w:asciiTheme="minorHAnsi" w:eastAsia="Calibri" w:hAnsiTheme="minorHAnsi" w:cstheme="minorHAnsi"/>
        </w:rPr>
        <w:t>.</w:t>
      </w:r>
    </w:p>
    <w:p w14:paraId="40040EA3" w14:textId="77777777" w:rsidR="0081737C" w:rsidRPr="00223157" w:rsidRDefault="00223157">
      <w:pPr>
        <w:spacing w:before="6"/>
        <w:ind w:left="170"/>
        <w:rPr>
          <w:rFonts w:asciiTheme="minorHAnsi" w:eastAsia="Calibri" w:hAnsiTheme="minorHAnsi" w:cstheme="minorHAnsi"/>
        </w:rPr>
      </w:pPr>
      <w:r w:rsidRPr="0022315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23157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23157">
        <w:rPr>
          <w:rFonts w:asciiTheme="minorHAnsi" w:eastAsia="Calibri" w:hAnsiTheme="minorHAnsi" w:cstheme="minorHAnsi"/>
        </w:rPr>
        <w:t>D</w:t>
      </w:r>
      <w:r w:rsidRPr="00223157">
        <w:rPr>
          <w:rFonts w:asciiTheme="minorHAnsi" w:eastAsia="Calibri" w:hAnsiTheme="minorHAnsi" w:cstheme="minorHAnsi"/>
          <w:spacing w:val="-1"/>
        </w:rPr>
        <w:t>es</w:t>
      </w:r>
      <w:r w:rsidRPr="00223157">
        <w:rPr>
          <w:rFonts w:asciiTheme="minorHAnsi" w:eastAsia="Calibri" w:hAnsiTheme="minorHAnsi" w:cstheme="minorHAnsi"/>
          <w:spacing w:val="2"/>
        </w:rPr>
        <w:t>i</w:t>
      </w:r>
      <w:r w:rsidRPr="00223157">
        <w:rPr>
          <w:rFonts w:asciiTheme="minorHAnsi" w:eastAsia="Calibri" w:hAnsiTheme="minorHAnsi" w:cstheme="minorHAnsi"/>
        </w:rPr>
        <w:t>g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i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g</w:t>
      </w:r>
      <w:r w:rsidRPr="00223157">
        <w:rPr>
          <w:rFonts w:asciiTheme="minorHAnsi" w:eastAsia="Calibri" w:hAnsiTheme="minorHAnsi" w:cstheme="minorHAnsi"/>
          <w:spacing w:val="-8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tunn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ls</w:t>
      </w:r>
      <w:r w:rsidRPr="00223157">
        <w:rPr>
          <w:rFonts w:asciiTheme="minorHAnsi" w:eastAsia="Calibri" w:hAnsiTheme="minorHAnsi" w:cstheme="minorHAnsi"/>
          <w:spacing w:val="-7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an</w:t>
      </w:r>
      <w:r w:rsidRPr="00223157">
        <w:rPr>
          <w:rFonts w:asciiTheme="minorHAnsi" w:eastAsia="Calibri" w:hAnsiTheme="minorHAnsi" w:cstheme="minorHAnsi"/>
        </w:rPr>
        <w:t>d</w:t>
      </w:r>
      <w:r w:rsidRPr="00223157">
        <w:rPr>
          <w:rFonts w:asciiTheme="minorHAnsi" w:eastAsia="Calibri" w:hAnsiTheme="minorHAnsi" w:cstheme="minorHAnsi"/>
          <w:spacing w:val="-2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und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rgro</w:t>
      </w:r>
      <w:r w:rsidRPr="00223157">
        <w:rPr>
          <w:rFonts w:asciiTheme="minorHAnsi" w:eastAsia="Calibri" w:hAnsiTheme="minorHAnsi" w:cstheme="minorHAnsi"/>
          <w:spacing w:val="1"/>
        </w:rPr>
        <w:t>un</w:t>
      </w:r>
      <w:r w:rsidRPr="00223157">
        <w:rPr>
          <w:rFonts w:asciiTheme="minorHAnsi" w:eastAsia="Calibri" w:hAnsiTheme="minorHAnsi" w:cstheme="minorHAnsi"/>
        </w:rPr>
        <w:t>d</w:t>
      </w:r>
      <w:r w:rsidRPr="00223157">
        <w:rPr>
          <w:rFonts w:asciiTheme="minorHAnsi" w:eastAsia="Calibri" w:hAnsiTheme="minorHAnsi" w:cstheme="minorHAnsi"/>
          <w:spacing w:val="-10"/>
        </w:rPr>
        <w:t xml:space="preserve"> </w:t>
      </w:r>
      <w:r w:rsidRPr="00223157">
        <w:rPr>
          <w:rFonts w:asciiTheme="minorHAnsi" w:eastAsia="Calibri" w:hAnsiTheme="minorHAnsi" w:cstheme="minorHAnsi"/>
        </w:rPr>
        <w:t>str</w:t>
      </w:r>
      <w:r w:rsidRPr="00223157">
        <w:rPr>
          <w:rFonts w:asciiTheme="minorHAnsi" w:eastAsia="Calibri" w:hAnsiTheme="minorHAnsi" w:cstheme="minorHAnsi"/>
          <w:spacing w:val="1"/>
        </w:rPr>
        <w:t>u</w:t>
      </w:r>
      <w:r w:rsidRPr="00223157">
        <w:rPr>
          <w:rFonts w:asciiTheme="minorHAnsi" w:eastAsia="Calibri" w:hAnsiTheme="minorHAnsi" w:cstheme="minorHAnsi"/>
        </w:rPr>
        <w:t>ct</w:t>
      </w:r>
      <w:r w:rsidRPr="00223157">
        <w:rPr>
          <w:rFonts w:asciiTheme="minorHAnsi" w:eastAsia="Calibri" w:hAnsiTheme="minorHAnsi" w:cstheme="minorHAnsi"/>
          <w:spacing w:val="1"/>
        </w:rPr>
        <w:t>u</w:t>
      </w:r>
      <w:r w:rsidRPr="00223157">
        <w:rPr>
          <w:rFonts w:asciiTheme="minorHAnsi" w:eastAsia="Calibri" w:hAnsiTheme="minorHAnsi" w:cstheme="minorHAnsi"/>
        </w:rPr>
        <w:t>r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  <w:spacing w:val="4"/>
        </w:rPr>
        <w:t>s</w:t>
      </w:r>
      <w:r w:rsidRPr="00223157">
        <w:rPr>
          <w:rFonts w:asciiTheme="minorHAnsi" w:eastAsia="Calibri" w:hAnsiTheme="minorHAnsi" w:cstheme="minorHAnsi"/>
        </w:rPr>
        <w:t>.</w:t>
      </w:r>
    </w:p>
    <w:p w14:paraId="76B24DFE" w14:textId="77777777" w:rsidR="0081737C" w:rsidRPr="00223157" w:rsidRDefault="00223157">
      <w:pPr>
        <w:tabs>
          <w:tab w:val="left" w:pos="520"/>
        </w:tabs>
        <w:spacing w:before="3"/>
        <w:ind w:left="530" w:right="309" w:hanging="360"/>
        <w:rPr>
          <w:rFonts w:asciiTheme="minorHAnsi" w:eastAsia="Calibri" w:hAnsiTheme="minorHAnsi" w:cstheme="minorHAnsi"/>
        </w:rPr>
      </w:pPr>
      <w:r w:rsidRPr="00223157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23157">
        <w:rPr>
          <w:rFonts w:asciiTheme="minorHAnsi" w:eastAsia="Segoe MDL2 Assets" w:hAnsiTheme="minorHAnsi" w:cstheme="minorHAnsi"/>
          <w:sz w:val="22"/>
          <w:szCs w:val="22"/>
        </w:rPr>
        <w:tab/>
      </w:r>
      <w:r w:rsidRPr="00223157">
        <w:rPr>
          <w:rFonts w:asciiTheme="minorHAnsi" w:eastAsia="Calibri" w:hAnsiTheme="minorHAnsi" w:cstheme="minorHAnsi"/>
        </w:rPr>
        <w:t>A</w:t>
      </w:r>
      <w:r w:rsidRPr="00223157">
        <w:rPr>
          <w:rFonts w:asciiTheme="minorHAnsi" w:eastAsia="Calibri" w:hAnsiTheme="minorHAnsi" w:cstheme="minorHAnsi"/>
          <w:spacing w:val="-1"/>
        </w:rPr>
        <w:t>s</w:t>
      </w:r>
      <w:r w:rsidRPr="00223157">
        <w:rPr>
          <w:rFonts w:asciiTheme="minorHAnsi" w:eastAsia="Calibri" w:hAnsiTheme="minorHAnsi" w:cstheme="minorHAnsi"/>
          <w:spacing w:val="1"/>
        </w:rPr>
        <w:t>s</w:t>
      </w:r>
      <w:r w:rsidRPr="00223157">
        <w:rPr>
          <w:rFonts w:asciiTheme="minorHAnsi" w:eastAsia="Calibri" w:hAnsiTheme="minorHAnsi" w:cstheme="minorHAnsi"/>
        </w:rPr>
        <w:t>i</w:t>
      </w:r>
      <w:r w:rsidRPr="00223157">
        <w:rPr>
          <w:rFonts w:asciiTheme="minorHAnsi" w:eastAsia="Calibri" w:hAnsiTheme="minorHAnsi" w:cstheme="minorHAnsi"/>
          <w:spacing w:val="-1"/>
        </w:rPr>
        <w:t>s</w:t>
      </w:r>
      <w:r w:rsidRPr="00223157">
        <w:rPr>
          <w:rFonts w:asciiTheme="minorHAnsi" w:eastAsia="Calibri" w:hAnsiTheme="minorHAnsi" w:cstheme="minorHAnsi"/>
        </w:rPr>
        <w:t>t</w:t>
      </w:r>
      <w:r w:rsidRPr="00223157">
        <w:rPr>
          <w:rFonts w:asciiTheme="minorHAnsi" w:eastAsia="Calibri" w:hAnsiTheme="minorHAnsi" w:cstheme="minorHAnsi"/>
          <w:spacing w:val="-4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w</w:t>
      </w:r>
      <w:r w:rsidRPr="00223157">
        <w:rPr>
          <w:rFonts w:asciiTheme="minorHAnsi" w:eastAsia="Calibri" w:hAnsiTheme="minorHAnsi" w:cstheme="minorHAnsi"/>
        </w:rPr>
        <w:t>ith</w:t>
      </w:r>
      <w:r w:rsidRPr="00223157">
        <w:rPr>
          <w:rFonts w:asciiTheme="minorHAnsi" w:eastAsia="Calibri" w:hAnsiTheme="minorHAnsi" w:cstheme="minorHAnsi"/>
          <w:spacing w:val="-3"/>
        </w:rPr>
        <w:t xml:space="preserve"> </w:t>
      </w:r>
      <w:r w:rsidRPr="00223157">
        <w:rPr>
          <w:rFonts w:asciiTheme="minorHAnsi" w:eastAsia="Calibri" w:hAnsiTheme="minorHAnsi" w:cstheme="minorHAnsi"/>
        </w:rPr>
        <w:t>e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gine</w:t>
      </w:r>
      <w:r w:rsidRPr="00223157">
        <w:rPr>
          <w:rFonts w:asciiTheme="minorHAnsi" w:eastAsia="Calibri" w:hAnsiTheme="minorHAnsi" w:cstheme="minorHAnsi"/>
          <w:spacing w:val="1"/>
        </w:rPr>
        <w:t>e</w:t>
      </w:r>
      <w:r w:rsidRPr="00223157">
        <w:rPr>
          <w:rFonts w:asciiTheme="minorHAnsi" w:eastAsia="Calibri" w:hAnsiTheme="minorHAnsi" w:cstheme="minorHAnsi"/>
        </w:rPr>
        <w:t>ri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g</w:t>
      </w:r>
      <w:r w:rsidRPr="00223157">
        <w:rPr>
          <w:rFonts w:asciiTheme="minorHAnsi" w:eastAsia="Calibri" w:hAnsiTheme="minorHAnsi" w:cstheme="minorHAnsi"/>
          <w:spacing w:val="-10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d</w:t>
      </w:r>
      <w:r w:rsidRPr="00223157">
        <w:rPr>
          <w:rFonts w:asciiTheme="minorHAnsi" w:eastAsia="Calibri" w:hAnsiTheme="minorHAnsi" w:cstheme="minorHAnsi"/>
          <w:spacing w:val="-1"/>
        </w:rPr>
        <w:t>es</w:t>
      </w:r>
      <w:r w:rsidRPr="00223157">
        <w:rPr>
          <w:rFonts w:asciiTheme="minorHAnsi" w:eastAsia="Calibri" w:hAnsiTheme="minorHAnsi" w:cstheme="minorHAnsi"/>
          <w:spacing w:val="2"/>
        </w:rPr>
        <w:t>i</w:t>
      </w:r>
      <w:r w:rsidRPr="00223157">
        <w:rPr>
          <w:rFonts w:asciiTheme="minorHAnsi" w:eastAsia="Calibri" w:hAnsiTheme="minorHAnsi" w:cstheme="minorHAnsi"/>
        </w:rPr>
        <w:t>g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s</w:t>
      </w:r>
      <w:r w:rsidRPr="00223157">
        <w:rPr>
          <w:rFonts w:asciiTheme="minorHAnsi" w:eastAsia="Calibri" w:hAnsiTheme="minorHAnsi" w:cstheme="minorHAnsi"/>
          <w:spacing w:val="-7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an</w:t>
      </w:r>
      <w:r w:rsidRPr="00223157">
        <w:rPr>
          <w:rFonts w:asciiTheme="minorHAnsi" w:eastAsia="Calibri" w:hAnsiTheme="minorHAnsi" w:cstheme="minorHAnsi"/>
        </w:rPr>
        <w:t>d</w:t>
      </w:r>
      <w:r w:rsidRPr="00223157">
        <w:rPr>
          <w:rFonts w:asciiTheme="minorHAnsi" w:eastAsia="Calibri" w:hAnsiTheme="minorHAnsi" w:cstheme="minorHAnsi"/>
          <w:spacing w:val="-2"/>
        </w:rPr>
        <w:t xml:space="preserve"> </w:t>
      </w:r>
      <w:r w:rsidRPr="00223157">
        <w:rPr>
          <w:rFonts w:asciiTheme="minorHAnsi" w:eastAsia="Calibri" w:hAnsiTheme="minorHAnsi" w:cstheme="minorHAnsi"/>
        </w:rPr>
        <w:t>li</w:t>
      </w:r>
      <w:r w:rsidRPr="00223157">
        <w:rPr>
          <w:rFonts w:asciiTheme="minorHAnsi" w:eastAsia="Calibri" w:hAnsiTheme="minorHAnsi" w:cstheme="minorHAnsi"/>
          <w:spacing w:val="1"/>
        </w:rPr>
        <w:t>a</w:t>
      </w:r>
      <w:r w:rsidRPr="00223157">
        <w:rPr>
          <w:rFonts w:asciiTheme="minorHAnsi" w:eastAsia="Calibri" w:hAnsiTheme="minorHAnsi" w:cstheme="minorHAnsi"/>
        </w:rPr>
        <w:t>i</w:t>
      </w:r>
      <w:r w:rsidRPr="00223157">
        <w:rPr>
          <w:rFonts w:asciiTheme="minorHAnsi" w:eastAsia="Calibri" w:hAnsiTheme="minorHAnsi" w:cstheme="minorHAnsi"/>
          <w:spacing w:val="-1"/>
        </w:rPr>
        <w:t>s</w:t>
      </w:r>
      <w:r w:rsidRPr="00223157">
        <w:rPr>
          <w:rFonts w:asciiTheme="minorHAnsi" w:eastAsia="Calibri" w:hAnsiTheme="minorHAnsi" w:cstheme="minorHAnsi"/>
        </w:rPr>
        <w:t>e</w:t>
      </w:r>
      <w:r w:rsidRPr="00223157">
        <w:rPr>
          <w:rFonts w:asciiTheme="minorHAnsi" w:eastAsia="Calibri" w:hAnsiTheme="minorHAnsi" w:cstheme="minorHAnsi"/>
          <w:spacing w:val="-5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o</w:t>
      </w:r>
      <w:r w:rsidRPr="00223157">
        <w:rPr>
          <w:rFonts w:asciiTheme="minorHAnsi" w:eastAsia="Calibri" w:hAnsiTheme="minorHAnsi" w:cstheme="minorHAnsi"/>
        </w:rPr>
        <w:t>n</w:t>
      </w:r>
      <w:r w:rsidRPr="00223157">
        <w:rPr>
          <w:rFonts w:asciiTheme="minorHAnsi" w:eastAsia="Calibri" w:hAnsiTheme="minorHAnsi" w:cstheme="minorHAnsi"/>
          <w:spacing w:val="-1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t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c</w:t>
      </w:r>
      <w:r w:rsidRPr="00223157">
        <w:rPr>
          <w:rFonts w:asciiTheme="minorHAnsi" w:eastAsia="Calibri" w:hAnsiTheme="minorHAnsi" w:cstheme="minorHAnsi"/>
          <w:spacing w:val="1"/>
        </w:rPr>
        <w:t>hn</w:t>
      </w:r>
      <w:r w:rsidRPr="00223157">
        <w:rPr>
          <w:rFonts w:asciiTheme="minorHAnsi" w:eastAsia="Calibri" w:hAnsiTheme="minorHAnsi" w:cstheme="minorHAnsi"/>
        </w:rPr>
        <w:t>ical a</w:t>
      </w:r>
      <w:r w:rsidRPr="00223157">
        <w:rPr>
          <w:rFonts w:asciiTheme="minorHAnsi" w:eastAsia="Calibri" w:hAnsiTheme="minorHAnsi" w:cstheme="minorHAnsi"/>
          <w:spacing w:val="1"/>
        </w:rPr>
        <w:t>pp</w:t>
      </w:r>
      <w:r w:rsidRPr="00223157">
        <w:rPr>
          <w:rFonts w:asciiTheme="minorHAnsi" w:eastAsia="Calibri" w:hAnsiTheme="minorHAnsi" w:cstheme="minorHAnsi"/>
        </w:rPr>
        <w:t>r</w:t>
      </w:r>
      <w:r w:rsidRPr="00223157">
        <w:rPr>
          <w:rFonts w:asciiTheme="minorHAnsi" w:eastAsia="Calibri" w:hAnsiTheme="minorHAnsi" w:cstheme="minorHAnsi"/>
          <w:spacing w:val="1"/>
        </w:rPr>
        <w:t>o</w:t>
      </w:r>
      <w:r w:rsidRPr="00223157">
        <w:rPr>
          <w:rFonts w:asciiTheme="minorHAnsi" w:eastAsia="Calibri" w:hAnsiTheme="minorHAnsi" w:cstheme="minorHAnsi"/>
          <w:spacing w:val="-1"/>
        </w:rPr>
        <w:t>v</w:t>
      </w:r>
      <w:r w:rsidRPr="00223157">
        <w:rPr>
          <w:rFonts w:asciiTheme="minorHAnsi" w:eastAsia="Calibri" w:hAnsiTheme="minorHAnsi" w:cstheme="minorHAnsi"/>
        </w:rPr>
        <w:t>als.</w:t>
      </w:r>
    </w:p>
    <w:p w14:paraId="3166EDC1" w14:textId="77777777" w:rsidR="0081737C" w:rsidRPr="00223157" w:rsidRDefault="00223157">
      <w:pPr>
        <w:tabs>
          <w:tab w:val="left" w:pos="520"/>
        </w:tabs>
        <w:spacing w:before="32" w:line="240" w:lineRule="exact"/>
        <w:ind w:left="530" w:right="-37" w:hanging="360"/>
        <w:rPr>
          <w:rFonts w:asciiTheme="minorHAnsi" w:eastAsia="Calibri" w:hAnsiTheme="minorHAnsi" w:cstheme="minorHAnsi"/>
        </w:rPr>
      </w:pPr>
      <w:r w:rsidRPr="00223157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23157">
        <w:rPr>
          <w:rFonts w:asciiTheme="minorHAnsi" w:eastAsia="Segoe MDL2 Assets" w:hAnsiTheme="minorHAnsi" w:cstheme="minorHAnsi"/>
          <w:sz w:val="22"/>
          <w:szCs w:val="22"/>
        </w:rPr>
        <w:tab/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go</w:t>
      </w:r>
      <w:r w:rsidRPr="00223157">
        <w:rPr>
          <w:rFonts w:asciiTheme="minorHAnsi" w:eastAsia="Calibri" w:hAnsiTheme="minorHAnsi" w:cstheme="minorHAnsi"/>
          <w:spacing w:val="1"/>
        </w:rPr>
        <w:t>t</w:t>
      </w:r>
      <w:r w:rsidRPr="00223157">
        <w:rPr>
          <w:rFonts w:asciiTheme="minorHAnsi" w:eastAsia="Calibri" w:hAnsiTheme="minorHAnsi" w:cstheme="minorHAnsi"/>
        </w:rPr>
        <w:t>ia</w:t>
      </w:r>
      <w:r w:rsidRPr="00223157">
        <w:rPr>
          <w:rFonts w:asciiTheme="minorHAnsi" w:eastAsia="Calibri" w:hAnsiTheme="minorHAnsi" w:cstheme="minorHAnsi"/>
          <w:spacing w:val="1"/>
        </w:rPr>
        <w:t>t</w:t>
      </w:r>
      <w:r w:rsidRPr="00223157">
        <w:rPr>
          <w:rFonts w:asciiTheme="minorHAnsi" w:eastAsia="Calibri" w:hAnsiTheme="minorHAnsi" w:cstheme="minorHAnsi"/>
        </w:rPr>
        <w:t>i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g</w:t>
      </w:r>
      <w:r w:rsidRPr="00223157">
        <w:rPr>
          <w:rFonts w:asciiTheme="minorHAnsi" w:eastAsia="Calibri" w:hAnsiTheme="minorHAnsi" w:cstheme="minorHAnsi"/>
          <w:spacing w:val="-9"/>
        </w:rPr>
        <w:t xml:space="preserve"> </w:t>
      </w:r>
      <w:r w:rsidRPr="00223157">
        <w:rPr>
          <w:rFonts w:asciiTheme="minorHAnsi" w:eastAsia="Calibri" w:hAnsiTheme="minorHAnsi" w:cstheme="minorHAnsi"/>
        </w:rPr>
        <w:t>with</w:t>
      </w:r>
      <w:r w:rsidRPr="00223157">
        <w:rPr>
          <w:rFonts w:asciiTheme="minorHAnsi" w:eastAsia="Calibri" w:hAnsiTheme="minorHAnsi" w:cstheme="minorHAnsi"/>
          <w:spacing w:val="-3"/>
        </w:rPr>
        <w:t xml:space="preserve"> </w:t>
      </w:r>
      <w:r w:rsidRPr="00223157">
        <w:rPr>
          <w:rFonts w:asciiTheme="minorHAnsi" w:eastAsia="Calibri" w:hAnsiTheme="minorHAnsi" w:cstheme="minorHAnsi"/>
        </w:rPr>
        <w:t>S</w:t>
      </w:r>
      <w:r w:rsidRPr="00223157">
        <w:rPr>
          <w:rFonts w:asciiTheme="minorHAnsi" w:eastAsia="Calibri" w:hAnsiTheme="minorHAnsi" w:cstheme="minorHAnsi"/>
          <w:spacing w:val="1"/>
        </w:rPr>
        <w:t>t</w:t>
      </w:r>
      <w:r w:rsidRPr="00223157">
        <w:rPr>
          <w:rFonts w:asciiTheme="minorHAnsi" w:eastAsia="Calibri" w:hAnsiTheme="minorHAnsi" w:cstheme="minorHAnsi"/>
        </w:rPr>
        <w:t>a</w:t>
      </w:r>
      <w:r w:rsidRPr="00223157">
        <w:rPr>
          <w:rFonts w:asciiTheme="minorHAnsi" w:eastAsia="Calibri" w:hAnsiTheme="minorHAnsi" w:cstheme="minorHAnsi"/>
          <w:spacing w:val="1"/>
        </w:rPr>
        <w:t>tu</w:t>
      </w:r>
      <w:r w:rsidRPr="00223157">
        <w:rPr>
          <w:rFonts w:asciiTheme="minorHAnsi" w:eastAsia="Calibri" w:hAnsiTheme="minorHAnsi" w:cstheme="minorHAnsi"/>
        </w:rPr>
        <w:t>t</w:t>
      </w:r>
      <w:r w:rsidRPr="00223157">
        <w:rPr>
          <w:rFonts w:asciiTheme="minorHAnsi" w:eastAsia="Calibri" w:hAnsiTheme="minorHAnsi" w:cstheme="minorHAnsi"/>
          <w:spacing w:val="1"/>
        </w:rPr>
        <w:t>o</w:t>
      </w:r>
      <w:r w:rsidRPr="00223157">
        <w:rPr>
          <w:rFonts w:asciiTheme="minorHAnsi" w:eastAsia="Calibri" w:hAnsiTheme="minorHAnsi" w:cstheme="minorHAnsi"/>
        </w:rPr>
        <w:t>ry</w:t>
      </w:r>
      <w:r w:rsidRPr="00223157">
        <w:rPr>
          <w:rFonts w:asciiTheme="minorHAnsi" w:eastAsia="Calibri" w:hAnsiTheme="minorHAnsi" w:cstheme="minorHAnsi"/>
          <w:spacing w:val="-7"/>
        </w:rPr>
        <w:t xml:space="preserve"> </w:t>
      </w:r>
      <w:r w:rsidRPr="00223157">
        <w:rPr>
          <w:rFonts w:asciiTheme="minorHAnsi" w:eastAsia="Calibri" w:hAnsiTheme="minorHAnsi" w:cstheme="minorHAnsi"/>
        </w:rPr>
        <w:t>A</w:t>
      </w:r>
      <w:r w:rsidRPr="00223157">
        <w:rPr>
          <w:rFonts w:asciiTheme="minorHAnsi" w:eastAsia="Calibri" w:hAnsiTheme="minorHAnsi" w:cstheme="minorHAnsi"/>
          <w:spacing w:val="1"/>
        </w:rPr>
        <w:t>u</w:t>
      </w:r>
      <w:r w:rsidRPr="00223157">
        <w:rPr>
          <w:rFonts w:asciiTheme="minorHAnsi" w:eastAsia="Calibri" w:hAnsiTheme="minorHAnsi" w:cstheme="minorHAnsi"/>
        </w:rPr>
        <w:t>t</w:t>
      </w:r>
      <w:r w:rsidRPr="00223157">
        <w:rPr>
          <w:rFonts w:asciiTheme="minorHAnsi" w:eastAsia="Calibri" w:hAnsiTheme="minorHAnsi" w:cstheme="minorHAnsi"/>
          <w:spacing w:val="1"/>
        </w:rPr>
        <w:t>h</w:t>
      </w:r>
      <w:r w:rsidRPr="00223157">
        <w:rPr>
          <w:rFonts w:asciiTheme="minorHAnsi" w:eastAsia="Calibri" w:hAnsiTheme="minorHAnsi" w:cstheme="minorHAnsi"/>
        </w:rPr>
        <w:t>orities</w:t>
      </w:r>
      <w:r w:rsidRPr="00223157">
        <w:rPr>
          <w:rFonts w:asciiTheme="minorHAnsi" w:eastAsia="Calibri" w:hAnsiTheme="minorHAnsi" w:cstheme="minorHAnsi"/>
          <w:spacing w:val="-10"/>
        </w:rPr>
        <w:t xml:space="preserve"> </w:t>
      </w:r>
      <w:r w:rsidRPr="00223157">
        <w:rPr>
          <w:rFonts w:asciiTheme="minorHAnsi" w:eastAsia="Calibri" w:hAnsiTheme="minorHAnsi" w:cstheme="minorHAnsi"/>
        </w:rPr>
        <w:t>for</w:t>
      </w:r>
      <w:r w:rsidRPr="00223157">
        <w:rPr>
          <w:rFonts w:asciiTheme="minorHAnsi" w:eastAsia="Calibri" w:hAnsiTheme="minorHAnsi" w:cstheme="minorHAnsi"/>
          <w:spacing w:val="-1"/>
        </w:rPr>
        <w:t xml:space="preserve"> </w:t>
      </w:r>
      <w:r w:rsidRPr="00223157">
        <w:rPr>
          <w:rFonts w:asciiTheme="minorHAnsi" w:eastAsia="Calibri" w:hAnsiTheme="minorHAnsi" w:cstheme="minorHAnsi"/>
        </w:rPr>
        <w:t>t</w:t>
      </w:r>
      <w:r w:rsidRPr="00223157">
        <w:rPr>
          <w:rFonts w:asciiTheme="minorHAnsi" w:eastAsia="Calibri" w:hAnsiTheme="minorHAnsi" w:cstheme="minorHAnsi"/>
          <w:spacing w:val="1"/>
        </w:rPr>
        <w:t>h</w:t>
      </w:r>
      <w:r w:rsidRPr="00223157">
        <w:rPr>
          <w:rFonts w:asciiTheme="minorHAnsi" w:eastAsia="Calibri" w:hAnsiTheme="minorHAnsi" w:cstheme="minorHAnsi"/>
        </w:rPr>
        <w:t>e</w:t>
      </w:r>
      <w:r w:rsidRPr="00223157">
        <w:rPr>
          <w:rFonts w:asciiTheme="minorHAnsi" w:eastAsia="Calibri" w:hAnsiTheme="minorHAnsi" w:cstheme="minorHAnsi"/>
          <w:spacing w:val="-4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p</w:t>
      </w:r>
      <w:r w:rsidRPr="00223157">
        <w:rPr>
          <w:rFonts w:asciiTheme="minorHAnsi" w:eastAsia="Calibri" w:hAnsiTheme="minorHAnsi" w:cstheme="minorHAnsi"/>
        </w:rPr>
        <w:t>r</w:t>
      </w:r>
      <w:r w:rsidRPr="00223157">
        <w:rPr>
          <w:rFonts w:asciiTheme="minorHAnsi" w:eastAsia="Calibri" w:hAnsiTheme="minorHAnsi" w:cstheme="minorHAnsi"/>
          <w:spacing w:val="1"/>
        </w:rPr>
        <w:t>ov</w:t>
      </w:r>
      <w:r w:rsidRPr="00223157">
        <w:rPr>
          <w:rFonts w:asciiTheme="minorHAnsi" w:eastAsia="Calibri" w:hAnsiTheme="minorHAnsi" w:cstheme="minorHAnsi"/>
        </w:rPr>
        <w:t>i</w:t>
      </w:r>
      <w:r w:rsidRPr="00223157">
        <w:rPr>
          <w:rFonts w:asciiTheme="minorHAnsi" w:eastAsia="Calibri" w:hAnsiTheme="minorHAnsi" w:cstheme="minorHAnsi"/>
          <w:spacing w:val="-1"/>
        </w:rPr>
        <w:t>s</w:t>
      </w:r>
      <w:r w:rsidRPr="00223157">
        <w:rPr>
          <w:rFonts w:asciiTheme="minorHAnsi" w:eastAsia="Calibri" w:hAnsiTheme="minorHAnsi" w:cstheme="minorHAnsi"/>
        </w:rPr>
        <w:t>ion</w:t>
      </w:r>
      <w:r w:rsidRPr="00223157">
        <w:rPr>
          <w:rFonts w:asciiTheme="minorHAnsi" w:eastAsia="Calibri" w:hAnsiTheme="minorHAnsi" w:cstheme="minorHAnsi"/>
          <w:spacing w:val="-7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o</w:t>
      </w:r>
      <w:r w:rsidRPr="00223157">
        <w:rPr>
          <w:rFonts w:asciiTheme="minorHAnsi" w:eastAsia="Calibri" w:hAnsiTheme="minorHAnsi" w:cstheme="minorHAnsi"/>
        </w:rPr>
        <w:t xml:space="preserve">f </w:t>
      </w:r>
      <w:r w:rsidRPr="00223157">
        <w:rPr>
          <w:rFonts w:asciiTheme="minorHAnsi" w:eastAsia="Calibri" w:hAnsiTheme="minorHAnsi" w:cstheme="minorHAnsi"/>
          <w:spacing w:val="-1"/>
        </w:rPr>
        <w:t>m</w:t>
      </w:r>
      <w:r w:rsidRPr="00223157">
        <w:rPr>
          <w:rFonts w:asciiTheme="minorHAnsi" w:eastAsia="Calibri" w:hAnsiTheme="minorHAnsi" w:cstheme="minorHAnsi"/>
        </w:rPr>
        <w:t>a</w:t>
      </w:r>
      <w:r w:rsidRPr="00223157">
        <w:rPr>
          <w:rFonts w:asciiTheme="minorHAnsi" w:eastAsia="Calibri" w:hAnsiTheme="minorHAnsi" w:cstheme="minorHAnsi"/>
          <w:spacing w:val="1"/>
        </w:rPr>
        <w:t>i</w:t>
      </w:r>
      <w:r w:rsidRPr="00223157">
        <w:rPr>
          <w:rFonts w:asciiTheme="minorHAnsi" w:eastAsia="Calibri" w:hAnsiTheme="minorHAnsi" w:cstheme="minorHAnsi"/>
        </w:rPr>
        <w:t>n</w:t>
      </w:r>
      <w:r w:rsidRPr="00223157">
        <w:rPr>
          <w:rFonts w:asciiTheme="minorHAnsi" w:eastAsia="Calibri" w:hAnsiTheme="minorHAnsi" w:cstheme="minorHAnsi"/>
          <w:spacing w:val="-3"/>
        </w:rPr>
        <w:t xml:space="preserve"> </w:t>
      </w:r>
      <w:r w:rsidRPr="00223157">
        <w:rPr>
          <w:rFonts w:asciiTheme="minorHAnsi" w:eastAsia="Calibri" w:hAnsiTheme="minorHAnsi" w:cstheme="minorHAnsi"/>
        </w:rPr>
        <w:t>s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  <w:spacing w:val="2"/>
        </w:rPr>
        <w:t>r</w:t>
      </w:r>
      <w:r w:rsidRPr="00223157">
        <w:rPr>
          <w:rFonts w:asciiTheme="minorHAnsi" w:eastAsia="Calibri" w:hAnsiTheme="minorHAnsi" w:cstheme="minorHAnsi"/>
          <w:spacing w:val="-1"/>
        </w:rPr>
        <w:t>v</w:t>
      </w:r>
      <w:r w:rsidRPr="00223157">
        <w:rPr>
          <w:rFonts w:asciiTheme="minorHAnsi" w:eastAsia="Calibri" w:hAnsiTheme="minorHAnsi" w:cstheme="minorHAnsi"/>
        </w:rPr>
        <w:t>i</w:t>
      </w:r>
      <w:r w:rsidRPr="00223157">
        <w:rPr>
          <w:rFonts w:asciiTheme="minorHAnsi" w:eastAsia="Calibri" w:hAnsiTheme="minorHAnsi" w:cstheme="minorHAnsi"/>
          <w:spacing w:val="2"/>
        </w:rPr>
        <w:t>c</w:t>
      </w:r>
      <w:r w:rsidRPr="00223157">
        <w:rPr>
          <w:rFonts w:asciiTheme="minorHAnsi" w:eastAsia="Calibri" w:hAnsiTheme="minorHAnsi" w:cstheme="minorHAnsi"/>
          <w:spacing w:val="-1"/>
        </w:rPr>
        <w:t>es</w:t>
      </w:r>
      <w:r w:rsidRPr="00223157">
        <w:rPr>
          <w:rFonts w:asciiTheme="minorHAnsi" w:eastAsia="Calibri" w:hAnsiTheme="minorHAnsi" w:cstheme="minorHAnsi"/>
        </w:rPr>
        <w:t>.</w:t>
      </w:r>
    </w:p>
    <w:p w14:paraId="54BBCEEB" w14:textId="77777777" w:rsidR="0081737C" w:rsidRPr="00223157" w:rsidRDefault="00223157">
      <w:pPr>
        <w:spacing w:before="8"/>
        <w:ind w:left="170"/>
        <w:rPr>
          <w:rFonts w:asciiTheme="minorHAnsi" w:eastAsia="Calibri" w:hAnsiTheme="minorHAnsi" w:cstheme="minorHAnsi"/>
        </w:rPr>
      </w:pPr>
      <w:r w:rsidRPr="00223157">
        <w:rPr>
          <w:rFonts w:asciiTheme="minorHAnsi" w:eastAsia="Segoe MDL2 Assets" w:hAnsiTheme="minorHAnsi" w:cstheme="minorHAnsi"/>
          <w:w w:val="45"/>
        </w:rPr>
        <w:t xml:space="preserve">         </w:t>
      </w:r>
      <w:r w:rsidRPr="00223157">
        <w:rPr>
          <w:rFonts w:asciiTheme="minorHAnsi" w:eastAsia="Segoe MDL2 Assets" w:hAnsiTheme="minorHAnsi" w:cstheme="minorHAnsi"/>
          <w:spacing w:val="22"/>
          <w:w w:val="45"/>
        </w:rPr>
        <w:t xml:space="preserve"> </w:t>
      </w:r>
      <w:r w:rsidRPr="00223157">
        <w:rPr>
          <w:rFonts w:asciiTheme="minorHAnsi" w:eastAsia="Calibri" w:hAnsiTheme="minorHAnsi" w:cstheme="minorHAnsi"/>
        </w:rPr>
        <w:t>M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t</w:t>
      </w:r>
      <w:r w:rsidRPr="00223157">
        <w:rPr>
          <w:rFonts w:asciiTheme="minorHAnsi" w:eastAsia="Calibri" w:hAnsiTheme="minorHAnsi" w:cstheme="minorHAnsi"/>
          <w:spacing w:val="1"/>
        </w:rPr>
        <w:t>o</w:t>
      </w:r>
      <w:r w:rsidRPr="00223157">
        <w:rPr>
          <w:rFonts w:asciiTheme="minorHAnsi" w:eastAsia="Calibri" w:hAnsiTheme="minorHAnsi" w:cstheme="minorHAnsi"/>
        </w:rPr>
        <w:t>ri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g</w:t>
      </w:r>
      <w:r w:rsidRPr="00223157">
        <w:rPr>
          <w:rFonts w:asciiTheme="minorHAnsi" w:eastAsia="Calibri" w:hAnsiTheme="minorHAnsi" w:cstheme="minorHAnsi"/>
          <w:spacing w:val="-9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an</w:t>
      </w:r>
      <w:r w:rsidRPr="00223157">
        <w:rPr>
          <w:rFonts w:asciiTheme="minorHAnsi" w:eastAsia="Calibri" w:hAnsiTheme="minorHAnsi" w:cstheme="minorHAnsi"/>
        </w:rPr>
        <w:t>d</w:t>
      </w:r>
      <w:r w:rsidRPr="00223157">
        <w:rPr>
          <w:rFonts w:asciiTheme="minorHAnsi" w:eastAsia="Calibri" w:hAnsiTheme="minorHAnsi" w:cstheme="minorHAnsi"/>
          <w:spacing w:val="-2"/>
        </w:rPr>
        <w:t xml:space="preserve"> </w:t>
      </w:r>
      <w:r w:rsidRPr="00223157">
        <w:rPr>
          <w:rFonts w:asciiTheme="minorHAnsi" w:eastAsia="Calibri" w:hAnsiTheme="minorHAnsi" w:cstheme="minorHAnsi"/>
        </w:rPr>
        <w:t>su</w:t>
      </w:r>
      <w:r w:rsidRPr="00223157">
        <w:rPr>
          <w:rFonts w:asciiTheme="minorHAnsi" w:eastAsia="Calibri" w:hAnsiTheme="minorHAnsi" w:cstheme="minorHAnsi"/>
          <w:spacing w:val="1"/>
        </w:rPr>
        <w:t>p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r</w:t>
      </w:r>
      <w:r w:rsidRPr="00223157">
        <w:rPr>
          <w:rFonts w:asciiTheme="minorHAnsi" w:eastAsia="Calibri" w:hAnsiTheme="minorHAnsi" w:cstheme="minorHAnsi"/>
          <w:spacing w:val="-1"/>
        </w:rPr>
        <w:t>v</w:t>
      </w:r>
      <w:r w:rsidRPr="00223157">
        <w:rPr>
          <w:rFonts w:asciiTheme="minorHAnsi" w:eastAsia="Calibri" w:hAnsiTheme="minorHAnsi" w:cstheme="minorHAnsi"/>
          <w:spacing w:val="2"/>
        </w:rPr>
        <w:t>i</w:t>
      </w:r>
      <w:r w:rsidRPr="00223157">
        <w:rPr>
          <w:rFonts w:asciiTheme="minorHAnsi" w:eastAsia="Calibri" w:hAnsiTheme="minorHAnsi" w:cstheme="minorHAnsi"/>
          <w:spacing w:val="-1"/>
        </w:rPr>
        <w:t>s</w:t>
      </w:r>
      <w:r w:rsidRPr="00223157">
        <w:rPr>
          <w:rFonts w:asciiTheme="minorHAnsi" w:eastAsia="Calibri" w:hAnsiTheme="minorHAnsi" w:cstheme="minorHAnsi"/>
        </w:rPr>
        <w:t>i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g</w:t>
      </w:r>
      <w:r w:rsidRPr="00223157">
        <w:rPr>
          <w:rFonts w:asciiTheme="minorHAnsi" w:eastAsia="Calibri" w:hAnsiTheme="minorHAnsi" w:cstheme="minorHAnsi"/>
          <w:spacing w:val="-9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jun</w:t>
      </w:r>
      <w:r w:rsidRPr="00223157">
        <w:rPr>
          <w:rFonts w:asciiTheme="minorHAnsi" w:eastAsia="Calibri" w:hAnsiTheme="minorHAnsi" w:cstheme="minorHAnsi"/>
        </w:rPr>
        <w:t>ior</w:t>
      </w:r>
      <w:r w:rsidRPr="00223157">
        <w:rPr>
          <w:rFonts w:asciiTheme="minorHAnsi" w:eastAsia="Calibri" w:hAnsiTheme="minorHAnsi" w:cstheme="minorHAnsi"/>
          <w:spacing w:val="-4"/>
        </w:rPr>
        <w:t xml:space="preserve"> </w:t>
      </w:r>
      <w:r w:rsidRPr="00223157">
        <w:rPr>
          <w:rFonts w:asciiTheme="minorHAnsi" w:eastAsia="Calibri" w:hAnsiTheme="minorHAnsi" w:cstheme="minorHAnsi"/>
          <w:spacing w:val="-1"/>
        </w:rPr>
        <w:t>s</w:t>
      </w:r>
      <w:r w:rsidRPr="00223157">
        <w:rPr>
          <w:rFonts w:asciiTheme="minorHAnsi" w:eastAsia="Calibri" w:hAnsiTheme="minorHAnsi" w:cstheme="minorHAnsi"/>
        </w:rPr>
        <w:t>t</w:t>
      </w:r>
      <w:r w:rsidRPr="00223157">
        <w:rPr>
          <w:rFonts w:asciiTheme="minorHAnsi" w:eastAsia="Calibri" w:hAnsiTheme="minorHAnsi" w:cstheme="minorHAnsi"/>
          <w:spacing w:val="1"/>
        </w:rPr>
        <w:t>a</w:t>
      </w:r>
      <w:r w:rsidRPr="00223157">
        <w:rPr>
          <w:rFonts w:asciiTheme="minorHAnsi" w:eastAsia="Calibri" w:hAnsiTheme="minorHAnsi" w:cstheme="minorHAnsi"/>
          <w:spacing w:val="-1"/>
        </w:rPr>
        <w:t>f</w:t>
      </w:r>
      <w:r w:rsidRPr="00223157">
        <w:rPr>
          <w:rFonts w:asciiTheme="minorHAnsi" w:eastAsia="Calibri" w:hAnsiTheme="minorHAnsi" w:cstheme="minorHAnsi"/>
          <w:spacing w:val="3"/>
        </w:rPr>
        <w:t>f</w:t>
      </w:r>
      <w:r w:rsidRPr="00223157">
        <w:rPr>
          <w:rFonts w:asciiTheme="minorHAnsi" w:eastAsia="Calibri" w:hAnsiTheme="minorHAnsi" w:cstheme="minorHAnsi"/>
        </w:rPr>
        <w:t>.</w:t>
      </w:r>
    </w:p>
    <w:p w14:paraId="43FDE3FD" w14:textId="77777777" w:rsidR="0081737C" w:rsidRPr="00223157" w:rsidRDefault="0081737C">
      <w:pPr>
        <w:spacing w:before="1" w:line="240" w:lineRule="exact"/>
        <w:rPr>
          <w:rFonts w:asciiTheme="minorHAnsi" w:hAnsiTheme="minorHAnsi" w:cstheme="minorHAnsi"/>
          <w:sz w:val="24"/>
          <w:szCs w:val="24"/>
        </w:rPr>
      </w:pPr>
    </w:p>
    <w:p w14:paraId="7E2039D9" w14:textId="77777777" w:rsidR="0081737C" w:rsidRPr="00223157" w:rsidRDefault="00223157">
      <w:pPr>
        <w:ind w:left="170"/>
        <w:rPr>
          <w:rFonts w:asciiTheme="minorHAnsi" w:eastAsia="Calibri" w:hAnsiTheme="minorHAnsi" w:cstheme="minorHAnsi"/>
        </w:rPr>
      </w:pPr>
      <w:r w:rsidRPr="00223157">
        <w:rPr>
          <w:rFonts w:asciiTheme="minorHAnsi" w:eastAsia="Calibri" w:hAnsiTheme="minorHAnsi" w:cstheme="minorHAnsi"/>
        </w:rPr>
        <w:t>O</w:t>
      </w:r>
      <w:r w:rsidRPr="00223157">
        <w:rPr>
          <w:rFonts w:asciiTheme="minorHAnsi" w:eastAsia="Calibri" w:hAnsiTheme="minorHAnsi" w:cstheme="minorHAnsi"/>
          <w:spacing w:val="-1"/>
        </w:rPr>
        <w:t>f</w:t>
      </w:r>
      <w:r w:rsidRPr="00223157">
        <w:rPr>
          <w:rFonts w:asciiTheme="minorHAnsi" w:eastAsia="Calibri" w:hAnsiTheme="minorHAnsi" w:cstheme="minorHAnsi"/>
          <w:spacing w:val="1"/>
        </w:rPr>
        <w:t>f</w:t>
      </w:r>
      <w:r w:rsidRPr="00223157">
        <w:rPr>
          <w:rFonts w:asciiTheme="minorHAnsi" w:eastAsia="Calibri" w:hAnsiTheme="minorHAnsi" w:cstheme="minorHAnsi"/>
          <w:spacing w:val="-1"/>
        </w:rPr>
        <w:t>s</w:t>
      </w:r>
      <w:r w:rsidRPr="00223157">
        <w:rPr>
          <w:rFonts w:asciiTheme="minorHAnsi" w:eastAsia="Calibri" w:hAnsiTheme="minorHAnsi" w:cstheme="minorHAnsi"/>
          <w:spacing w:val="1"/>
        </w:rPr>
        <w:t>h</w:t>
      </w:r>
      <w:r w:rsidRPr="00223157">
        <w:rPr>
          <w:rFonts w:asciiTheme="minorHAnsi" w:eastAsia="Calibri" w:hAnsiTheme="minorHAnsi" w:cstheme="minorHAnsi"/>
        </w:rPr>
        <w:t>ore</w:t>
      </w:r>
      <w:r w:rsidRPr="00223157">
        <w:rPr>
          <w:rFonts w:asciiTheme="minorHAnsi" w:eastAsia="Calibri" w:hAnsiTheme="minorHAnsi" w:cstheme="minorHAnsi"/>
          <w:spacing w:val="-8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O</w:t>
      </w:r>
      <w:r w:rsidRPr="00223157">
        <w:rPr>
          <w:rFonts w:asciiTheme="minorHAnsi" w:eastAsia="Calibri" w:hAnsiTheme="minorHAnsi" w:cstheme="minorHAnsi"/>
        </w:rPr>
        <w:t>il</w:t>
      </w:r>
      <w:r w:rsidRPr="00223157">
        <w:rPr>
          <w:rFonts w:asciiTheme="minorHAnsi" w:eastAsia="Calibri" w:hAnsiTheme="minorHAnsi" w:cstheme="minorHAnsi"/>
          <w:spacing w:val="-2"/>
        </w:rPr>
        <w:t xml:space="preserve"> </w:t>
      </w:r>
      <w:r w:rsidRPr="00223157">
        <w:rPr>
          <w:rFonts w:asciiTheme="minorHAnsi" w:eastAsia="Calibri" w:hAnsiTheme="minorHAnsi" w:cstheme="minorHAnsi"/>
        </w:rPr>
        <w:t>C</w:t>
      </w:r>
      <w:r w:rsidRPr="00223157">
        <w:rPr>
          <w:rFonts w:asciiTheme="minorHAnsi" w:eastAsia="Calibri" w:hAnsiTheme="minorHAnsi" w:cstheme="minorHAnsi"/>
          <w:spacing w:val="2"/>
        </w:rPr>
        <w:t>o</w:t>
      </w:r>
      <w:r w:rsidRPr="00223157">
        <w:rPr>
          <w:rFonts w:asciiTheme="minorHAnsi" w:eastAsia="Calibri" w:hAnsiTheme="minorHAnsi" w:cstheme="minorHAnsi"/>
          <w:spacing w:val="-1"/>
        </w:rPr>
        <w:t>m</w:t>
      </w:r>
      <w:r w:rsidRPr="00223157">
        <w:rPr>
          <w:rFonts w:asciiTheme="minorHAnsi" w:eastAsia="Calibri" w:hAnsiTheme="minorHAnsi" w:cstheme="minorHAnsi"/>
          <w:spacing w:val="1"/>
        </w:rPr>
        <w:t>p</w:t>
      </w:r>
      <w:r w:rsidRPr="00223157">
        <w:rPr>
          <w:rFonts w:asciiTheme="minorHAnsi" w:eastAsia="Calibri" w:hAnsiTheme="minorHAnsi" w:cstheme="minorHAnsi"/>
        </w:rPr>
        <w:t>a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y</w:t>
      </w:r>
    </w:p>
    <w:p w14:paraId="35582AFA" w14:textId="77777777" w:rsidR="0081737C" w:rsidRPr="00223157" w:rsidRDefault="00223157">
      <w:pPr>
        <w:spacing w:before="36"/>
        <w:ind w:left="170"/>
        <w:rPr>
          <w:rFonts w:asciiTheme="minorHAnsi" w:eastAsia="Calibri" w:hAnsiTheme="minorHAnsi" w:cstheme="minorHAnsi"/>
        </w:rPr>
      </w:pPr>
      <w:r w:rsidRPr="00223157">
        <w:rPr>
          <w:rFonts w:asciiTheme="minorHAnsi" w:hAnsiTheme="minorHAnsi" w:cstheme="minorHAnsi"/>
        </w:rPr>
        <w:pict w14:anchorId="22887556">
          <v:group id="_x0000_s1029" style="position:absolute;left:0;text-align:left;margin-left:43.35pt;margin-top:25.5pt;width:277.8pt;height:6.8pt;z-index:-251657728;mso-position-horizontal-relative:page" coordorigin="867,510" coordsize="5556,136">
            <v:shape id="_x0000_s1030" style="position:absolute;left:867;top:510;width:5556;height:136" coordorigin="867,510" coordsize="5556,136" path="m867,646r5556,l6423,510r-5556,l867,646xe" fillcolor="#eaeaea" stroked="f">
              <v:path arrowok="t"/>
            </v:shape>
            <w10:wrap anchorx="page"/>
          </v:group>
        </w:pict>
      </w:r>
      <w:r w:rsidRPr="00223157">
        <w:rPr>
          <w:rFonts w:asciiTheme="minorHAnsi" w:eastAsia="Calibri" w:hAnsiTheme="minorHAnsi" w:cstheme="minorHAnsi"/>
        </w:rPr>
        <w:t>CIVIL</w:t>
      </w:r>
      <w:r w:rsidRPr="00223157">
        <w:rPr>
          <w:rFonts w:asciiTheme="minorHAnsi" w:eastAsia="Calibri" w:hAnsiTheme="minorHAnsi" w:cstheme="minorHAnsi"/>
          <w:spacing w:val="-4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EN</w:t>
      </w:r>
      <w:r w:rsidRPr="00223157">
        <w:rPr>
          <w:rFonts w:asciiTheme="minorHAnsi" w:eastAsia="Calibri" w:hAnsiTheme="minorHAnsi" w:cstheme="minorHAnsi"/>
          <w:spacing w:val="-1"/>
        </w:rPr>
        <w:t>G</w:t>
      </w:r>
      <w:r w:rsidRPr="00223157">
        <w:rPr>
          <w:rFonts w:asciiTheme="minorHAnsi" w:eastAsia="Calibri" w:hAnsiTheme="minorHAnsi" w:cstheme="minorHAnsi"/>
        </w:rPr>
        <w:t>I</w:t>
      </w:r>
      <w:r w:rsidRPr="00223157">
        <w:rPr>
          <w:rFonts w:asciiTheme="minorHAnsi" w:eastAsia="Calibri" w:hAnsiTheme="minorHAnsi" w:cstheme="minorHAnsi"/>
          <w:spacing w:val="1"/>
        </w:rPr>
        <w:t>NEE</w:t>
      </w:r>
      <w:r w:rsidRPr="00223157">
        <w:rPr>
          <w:rFonts w:asciiTheme="minorHAnsi" w:eastAsia="Calibri" w:hAnsiTheme="minorHAnsi" w:cstheme="minorHAnsi"/>
        </w:rPr>
        <w:t>R</w:t>
      </w:r>
      <w:r w:rsidRPr="00223157">
        <w:rPr>
          <w:rFonts w:asciiTheme="minorHAnsi" w:eastAsia="Calibri" w:hAnsiTheme="minorHAnsi" w:cstheme="minorHAnsi"/>
        </w:rPr>
        <w:t xml:space="preserve">                                         </w:t>
      </w:r>
      <w:r w:rsidRPr="00223157">
        <w:rPr>
          <w:rFonts w:asciiTheme="minorHAnsi" w:eastAsia="Calibri" w:hAnsiTheme="minorHAnsi" w:cstheme="minorHAnsi"/>
          <w:spacing w:val="42"/>
        </w:rPr>
        <w:t xml:space="preserve"> </w:t>
      </w:r>
      <w:r w:rsidRPr="00223157">
        <w:rPr>
          <w:rFonts w:asciiTheme="minorHAnsi" w:eastAsia="Calibri" w:hAnsiTheme="minorHAnsi" w:cstheme="minorHAnsi"/>
          <w:spacing w:val="-1"/>
        </w:rPr>
        <w:t>J</w:t>
      </w:r>
      <w:r w:rsidRPr="00223157">
        <w:rPr>
          <w:rFonts w:asciiTheme="minorHAnsi" w:eastAsia="Calibri" w:hAnsiTheme="minorHAnsi" w:cstheme="minorHAnsi"/>
          <w:spacing w:val="1"/>
        </w:rPr>
        <w:t>u</w:t>
      </w:r>
      <w:r w:rsidRPr="00223157">
        <w:rPr>
          <w:rFonts w:asciiTheme="minorHAnsi" w:eastAsia="Calibri" w:hAnsiTheme="minorHAnsi" w:cstheme="minorHAnsi"/>
        </w:rPr>
        <w:t>ly</w:t>
      </w:r>
      <w:r w:rsidRPr="00223157">
        <w:rPr>
          <w:rFonts w:asciiTheme="minorHAnsi" w:eastAsia="Calibri" w:hAnsiTheme="minorHAnsi" w:cstheme="minorHAnsi"/>
          <w:spacing w:val="-1"/>
        </w:rPr>
        <w:t xml:space="preserve"> </w:t>
      </w:r>
      <w:r w:rsidRPr="00223157">
        <w:rPr>
          <w:rFonts w:asciiTheme="minorHAnsi" w:eastAsia="Calibri" w:hAnsiTheme="minorHAnsi" w:cstheme="minorHAnsi"/>
        </w:rPr>
        <w:t>2006</w:t>
      </w:r>
      <w:r w:rsidRPr="00223157">
        <w:rPr>
          <w:rFonts w:asciiTheme="minorHAnsi" w:eastAsia="Calibri" w:hAnsiTheme="minorHAnsi" w:cstheme="minorHAnsi"/>
          <w:spacing w:val="-4"/>
        </w:rPr>
        <w:t xml:space="preserve"> </w:t>
      </w:r>
      <w:r w:rsidRPr="00223157">
        <w:rPr>
          <w:rFonts w:asciiTheme="minorHAnsi" w:eastAsia="Calibri" w:hAnsiTheme="minorHAnsi" w:cstheme="minorHAnsi"/>
        </w:rPr>
        <w:t>–</w:t>
      </w:r>
      <w:r w:rsidRPr="00223157">
        <w:rPr>
          <w:rFonts w:asciiTheme="minorHAnsi" w:eastAsia="Calibri" w:hAnsiTheme="minorHAnsi" w:cstheme="minorHAnsi"/>
          <w:spacing w:val="-1"/>
        </w:rPr>
        <w:t xml:space="preserve"> </w:t>
      </w:r>
      <w:r w:rsidRPr="00223157">
        <w:rPr>
          <w:rFonts w:asciiTheme="minorHAnsi" w:eastAsia="Calibri" w:hAnsiTheme="minorHAnsi" w:cstheme="minorHAnsi"/>
        </w:rPr>
        <w:t>May</w:t>
      </w:r>
      <w:r w:rsidRPr="00223157">
        <w:rPr>
          <w:rFonts w:asciiTheme="minorHAnsi" w:eastAsia="Calibri" w:hAnsiTheme="minorHAnsi" w:cstheme="minorHAnsi"/>
          <w:spacing w:val="-3"/>
        </w:rPr>
        <w:t xml:space="preserve"> </w:t>
      </w:r>
      <w:r w:rsidRPr="00223157">
        <w:rPr>
          <w:rFonts w:asciiTheme="minorHAnsi" w:eastAsia="Calibri" w:hAnsiTheme="minorHAnsi" w:cstheme="minorHAnsi"/>
        </w:rPr>
        <w:t>2</w:t>
      </w:r>
      <w:r w:rsidRPr="00223157">
        <w:rPr>
          <w:rFonts w:asciiTheme="minorHAnsi" w:eastAsia="Calibri" w:hAnsiTheme="minorHAnsi" w:cstheme="minorHAnsi"/>
          <w:spacing w:val="3"/>
        </w:rPr>
        <w:t>0</w:t>
      </w:r>
      <w:r w:rsidRPr="00223157">
        <w:rPr>
          <w:rFonts w:asciiTheme="minorHAnsi" w:eastAsia="Calibri" w:hAnsiTheme="minorHAnsi" w:cstheme="minorHAnsi"/>
        </w:rPr>
        <w:t>08</w:t>
      </w:r>
    </w:p>
    <w:p w14:paraId="12757717" w14:textId="77777777" w:rsidR="0081737C" w:rsidRPr="00223157" w:rsidRDefault="0081737C">
      <w:pPr>
        <w:spacing w:before="2" w:line="140" w:lineRule="exact"/>
        <w:rPr>
          <w:rFonts w:asciiTheme="minorHAnsi" w:hAnsiTheme="minorHAnsi" w:cstheme="minorHAnsi"/>
          <w:sz w:val="15"/>
          <w:szCs w:val="15"/>
        </w:rPr>
      </w:pPr>
    </w:p>
    <w:p w14:paraId="3F665EA9" w14:textId="77777777" w:rsidR="0081737C" w:rsidRPr="00223157" w:rsidRDefault="0081737C">
      <w:pPr>
        <w:spacing w:line="200" w:lineRule="exact"/>
        <w:rPr>
          <w:rFonts w:asciiTheme="minorHAnsi" w:hAnsiTheme="minorHAnsi" w:cstheme="minorHAnsi"/>
        </w:rPr>
      </w:pPr>
    </w:p>
    <w:p w14:paraId="554A40CD" w14:textId="77777777" w:rsidR="0081737C" w:rsidRPr="00223157" w:rsidRDefault="0081737C">
      <w:pPr>
        <w:spacing w:line="200" w:lineRule="exact"/>
        <w:rPr>
          <w:rFonts w:asciiTheme="minorHAnsi" w:hAnsiTheme="minorHAnsi" w:cstheme="minorHAnsi"/>
        </w:rPr>
      </w:pPr>
    </w:p>
    <w:p w14:paraId="1CA4D649" w14:textId="77777777" w:rsidR="0081737C" w:rsidRPr="00223157" w:rsidRDefault="00223157">
      <w:pPr>
        <w:ind w:left="170"/>
        <w:rPr>
          <w:rFonts w:asciiTheme="minorHAnsi" w:eastAsia="Calibri" w:hAnsiTheme="minorHAnsi" w:cstheme="minorHAnsi"/>
          <w:sz w:val="22"/>
          <w:szCs w:val="22"/>
        </w:rPr>
      </w:pPr>
      <w:r w:rsidRPr="00223157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223157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22315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ade</w:t>
      </w:r>
      <w:r w:rsidRPr="00223157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223157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223157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223157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223157">
        <w:rPr>
          <w:rFonts w:asciiTheme="minorHAnsi" w:eastAsia="Calibri" w:hAnsiTheme="minorHAnsi" w:cstheme="minorHAnsi"/>
          <w:b/>
          <w:sz w:val="22"/>
          <w:szCs w:val="22"/>
        </w:rPr>
        <w:t>q</w:t>
      </w:r>
      <w:r w:rsidRPr="00223157">
        <w:rPr>
          <w:rFonts w:asciiTheme="minorHAnsi" w:eastAsia="Calibri" w:hAnsiTheme="minorHAnsi" w:cstheme="minorHAnsi"/>
          <w:b/>
          <w:spacing w:val="-1"/>
          <w:sz w:val="22"/>
          <w:szCs w:val="22"/>
        </w:rPr>
        <w:t>ual</w:t>
      </w:r>
      <w:r w:rsidRPr="0022315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23157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223157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223157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223157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223157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223157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23157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223157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7ABD71E0" w14:textId="77777777" w:rsidR="0081737C" w:rsidRPr="00223157" w:rsidRDefault="00223157">
      <w:pPr>
        <w:spacing w:before="41"/>
        <w:ind w:left="170"/>
        <w:rPr>
          <w:rFonts w:asciiTheme="minorHAnsi" w:eastAsia="Calibri" w:hAnsiTheme="minorHAnsi" w:cstheme="minorHAnsi"/>
        </w:rPr>
      </w:pPr>
      <w:r w:rsidRPr="00223157">
        <w:rPr>
          <w:rFonts w:asciiTheme="minorHAnsi" w:eastAsia="Calibri" w:hAnsiTheme="minorHAnsi" w:cstheme="minorHAnsi"/>
          <w:spacing w:val="1"/>
        </w:rPr>
        <w:t>Nun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a</w:t>
      </w:r>
      <w:r w:rsidRPr="00223157">
        <w:rPr>
          <w:rFonts w:asciiTheme="minorHAnsi" w:eastAsia="Calibri" w:hAnsiTheme="minorHAnsi" w:cstheme="minorHAnsi"/>
          <w:spacing w:val="1"/>
        </w:rPr>
        <w:t>t</w:t>
      </w:r>
      <w:r w:rsidRPr="00223157">
        <w:rPr>
          <w:rFonts w:asciiTheme="minorHAnsi" w:eastAsia="Calibri" w:hAnsiTheme="minorHAnsi" w:cstheme="minorHAnsi"/>
        </w:rPr>
        <w:t>on</w:t>
      </w:r>
      <w:r w:rsidRPr="00223157">
        <w:rPr>
          <w:rFonts w:asciiTheme="minorHAnsi" w:eastAsia="Calibri" w:hAnsiTheme="minorHAnsi" w:cstheme="minorHAnsi"/>
          <w:spacing w:val="-7"/>
        </w:rPr>
        <w:t xml:space="preserve"> </w:t>
      </w:r>
      <w:r w:rsidRPr="00223157">
        <w:rPr>
          <w:rFonts w:asciiTheme="minorHAnsi" w:eastAsia="Calibri" w:hAnsiTheme="minorHAnsi" w:cstheme="minorHAnsi"/>
        </w:rPr>
        <w:t>U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i</w:t>
      </w:r>
      <w:r w:rsidRPr="00223157">
        <w:rPr>
          <w:rFonts w:asciiTheme="minorHAnsi" w:eastAsia="Calibri" w:hAnsiTheme="minorHAnsi" w:cstheme="minorHAnsi"/>
          <w:spacing w:val="-1"/>
        </w:rPr>
        <w:t>ve</w:t>
      </w:r>
      <w:r w:rsidRPr="00223157">
        <w:rPr>
          <w:rFonts w:asciiTheme="minorHAnsi" w:eastAsia="Calibri" w:hAnsiTheme="minorHAnsi" w:cstheme="minorHAnsi"/>
        </w:rPr>
        <w:t>r</w:t>
      </w:r>
      <w:r w:rsidRPr="00223157">
        <w:rPr>
          <w:rFonts w:asciiTheme="minorHAnsi" w:eastAsia="Calibri" w:hAnsiTheme="minorHAnsi" w:cstheme="minorHAnsi"/>
          <w:spacing w:val="1"/>
        </w:rPr>
        <w:t>s</w:t>
      </w:r>
      <w:r w:rsidRPr="00223157">
        <w:rPr>
          <w:rFonts w:asciiTheme="minorHAnsi" w:eastAsia="Calibri" w:hAnsiTheme="minorHAnsi" w:cstheme="minorHAnsi"/>
        </w:rPr>
        <w:t xml:space="preserve">ity                                </w:t>
      </w:r>
      <w:r w:rsidRPr="00223157">
        <w:rPr>
          <w:rFonts w:asciiTheme="minorHAnsi" w:eastAsia="Calibri" w:hAnsiTheme="minorHAnsi" w:cstheme="minorHAnsi"/>
          <w:spacing w:val="38"/>
        </w:rPr>
        <w:t xml:space="preserve"> </w:t>
      </w:r>
      <w:r w:rsidRPr="00223157">
        <w:rPr>
          <w:rFonts w:asciiTheme="minorHAnsi" w:eastAsia="Calibri" w:hAnsiTheme="minorHAnsi" w:cstheme="minorHAnsi"/>
        </w:rPr>
        <w:t>2</w:t>
      </w:r>
      <w:r w:rsidRPr="00223157">
        <w:rPr>
          <w:rFonts w:asciiTheme="minorHAnsi" w:eastAsia="Calibri" w:hAnsiTheme="minorHAnsi" w:cstheme="minorHAnsi"/>
          <w:spacing w:val="4"/>
        </w:rPr>
        <w:t>0</w:t>
      </w:r>
      <w:r w:rsidRPr="00223157">
        <w:rPr>
          <w:rFonts w:asciiTheme="minorHAnsi" w:eastAsia="Calibri" w:hAnsiTheme="minorHAnsi" w:cstheme="minorHAnsi"/>
        </w:rPr>
        <w:t>03</w:t>
      </w:r>
      <w:r w:rsidRPr="00223157">
        <w:rPr>
          <w:rFonts w:asciiTheme="minorHAnsi" w:eastAsia="Calibri" w:hAnsiTheme="minorHAnsi" w:cstheme="minorHAnsi"/>
          <w:spacing w:val="-4"/>
        </w:rPr>
        <w:t xml:space="preserve"> </w:t>
      </w:r>
      <w:r w:rsidRPr="00223157">
        <w:rPr>
          <w:rFonts w:asciiTheme="minorHAnsi" w:eastAsia="Calibri" w:hAnsiTheme="minorHAnsi" w:cstheme="minorHAnsi"/>
        </w:rPr>
        <w:t>–</w:t>
      </w:r>
      <w:r w:rsidRPr="00223157">
        <w:rPr>
          <w:rFonts w:asciiTheme="minorHAnsi" w:eastAsia="Calibri" w:hAnsiTheme="minorHAnsi" w:cstheme="minorHAnsi"/>
          <w:spacing w:val="-1"/>
        </w:rPr>
        <w:t xml:space="preserve"> </w:t>
      </w:r>
      <w:r w:rsidRPr="00223157">
        <w:rPr>
          <w:rFonts w:asciiTheme="minorHAnsi" w:eastAsia="Calibri" w:hAnsiTheme="minorHAnsi" w:cstheme="minorHAnsi"/>
        </w:rPr>
        <w:t>2006</w:t>
      </w:r>
    </w:p>
    <w:p w14:paraId="50C6A9E4" w14:textId="77777777" w:rsidR="0081737C" w:rsidRPr="00223157" w:rsidRDefault="00223157">
      <w:pPr>
        <w:spacing w:before="36"/>
        <w:ind w:left="170"/>
        <w:rPr>
          <w:rFonts w:asciiTheme="minorHAnsi" w:eastAsia="Calibri" w:hAnsiTheme="minorHAnsi" w:cstheme="minorHAnsi"/>
        </w:rPr>
      </w:pPr>
      <w:r w:rsidRPr="00223157">
        <w:rPr>
          <w:rFonts w:asciiTheme="minorHAnsi" w:eastAsia="Calibri" w:hAnsiTheme="minorHAnsi" w:cstheme="minorHAnsi"/>
        </w:rPr>
        <w:t>BA</w:t>
      </w:r>
      <w:r w:rsidRPr="00223157">
        <w:rPr>
          <w:rFonts w:asciiTheme="minorHAnsi" w:eastAsia="Calibri" w:hAnsiTheme="minorHAnsi" w:cstheme="minorHAnsi"/>
          <w:spacing w:val="-2"/>
        </w:rPr>
        <w:t xml:space="preserve"> </w:t>
      </w:r>
      <w:r w:rsidRPr="00223157">
        <w:rPr>
          <w:rFonts w:asciiTheme="minorHAnsi" w:eastAsia="Calibri" w:hAnsiTheme="minorHAnsi" w:cstheme="minorHAnsi"/>
        </w:rPr>
        <w:t>(H</w:t>
      </w:r>
      <w:r w:rsidRPr="00223157">
        <w:rPr>
          <w:rFonts w:asciiTheme="minorHAnsi" w:eastAsia="Calibri" w:hAnsiTheme="minorHAnsi" w:cstheme="minorHAnsi"/>
          <w:spacing w:val="1"/>
        </w:rPr>
        <w:t>on</w:t>
      </w:r>
      <w:r w:rsidRPr="00223157">
        <w:rPr>
          <w:rFonts w:asciiTheme="minorHAnsi" w:eastAsia="Calibri" w:hAnsiTheme="minorHAnsi" w:cstheme="minorHAnsi"/>
        </w:rPr>
        <w:t xml:space="preserve">s)               </w:t>
      </w:r>
      <w:r w:rsidRPr="00223157">
        <w:rPr>
          <w:rFonts w:asciiTheme="minorHAnsi" w:eastAsia="Calibri" w:hAnsiTheme="minorHAnsi" w:cstheme="minorHAnsi"/>
          <w:spacing w:val="1"/>
        </w:rPr>
        <w:t xml:space="preserve"> </w:t>
      </w:r>
      <w:r w:rsidRPr="00223157">
        <w:rPr>
          <w:rFonts w:asciiTheme="minorHAnsi" w:eastAsia="Calibri" w:hAnsiTheme="minorHAnsi" w:cstheme="minorHAnsi"/>
        </w:rPr>
        <w:t>C</w:t>
      </w:r>
      <w:r w:rsidRPr="00223157">
        <w:rPr>
          <w:rFonts w:asciiTheme="minorHAnsi" w:eastAsia="Calibri" w:hAnsiTheme="minorHAnsi" w:cstheme="minorHAnsi"/>
          <w:spacing w:val="-1"/>
        </w:rPr>
        <w:t>iv</w:t>
      </w:r>
      <w:r w:rsidRPr="00223157">
        <w:rPr>
          <w:rFonts w:asciiTheme="minorHAnsi" w:eastAsia="Calibri" w:hAnsiTheme="minorHAnsi" w:cstheme="minorHAnsi"/>
        </w:rPr>
        <w:t>il</w:t>
      </w:r>
      <w:r w:rsidRPr="00223157">
        <w:rPr>
          <w:rFonts w:asciiTheme="minorHAnsi" w:eastAsia="Calibri" w:hAnsiTheme="minorHAnsi" w:cstheme="minorHAnsi"/>
          <w:spacing w:val="-3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En</w:t>
      </w:r>
      <w:r w:rsidRPr="00223157">
        <w:rPr>
          <w:rFonts w:asciiTheme="minorHAnsi" w:eastAsia="Calibri" w:hAnsiTheme="minorHAnsi" w:cstheme="minorHAnsi"/>
        </w:rPr>
        <w:t>gine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ri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g</w:t>
      </w:r>
    </w:p>
    <w:p w14:paraId="7070720E" w14:textId="77777777" w:rsidR="0081737C" w:rsidRPr="00223157" w:rsidRDefault="0081737C">
      <w:pPr>
        <w:spacing w:before="8" w:line="100" w:lineRule="exact"/>
        <w:rPr>
          <w:rFonts w:asciiTheme="minorHAnsi" w:hAnsiTheme="minorHAnsi" w:cstheme="minorHAnsi"/>
          <w:sz w:val="11"/>
          <w:szCs w:val="11"/>
        </w:rPr>
      </w:pPr>
    </w:p>
    <w:p w14:paraId="24D4884F" w14:textId="77777777" w:rsidR="0081737C" w:rsidRPr="00223157" w:rsidRDefault="0081737C">
      <w:pPr>
        <w:spacing w:line="200" w:lineRule="exact"/>
        <w:rPr>
          <w:rFonts w:asciiTheme="minorHAnsi" w:hAnsiTheme="minorHAnsi" w:cstheme="minorHAnsi"/>
        </w:rPr>
      </w:pPr>
    </w:p>
    <w:p w14:paraId="087E170B" w14:textId="77777777" w:rsidR="0081737C" w:rsidRPr="00223157" w:rsidRDefault="00223157">
      <w:pPr>
        <w:ind w:left="170"/>
        <w:rPr>
          <w:rFonts w:asciiTheme="minorHAnsi" w:eastAsia="Calibri" w:hAnsiTheme="minorHAnsi" w:cstheme="minorHAnsi"/>
        </w:rPr>
      </w:pPr>
      <w:r w:rsidRPr="00223157">
        <w:rPr>
          <w:rFonts w:asciiTheme="minorHAnsi" w:eastAsia="Calibri" w:hAnsiTheme="minorHAnsi" w:cstheme="minorHAnsi"/>
          <w:spacing w:val="1"/>
        </w:rPr>
        <w:t>Nun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a</w:t>
      </w:r>
      <w:r w:rsidRPr="00223157">
        <w:rPr>
          <w:rFonts w:asciiTheme="minorHAnsi" w:eastAsia="Calibri" w:hAnsiTheme="minorHAnsi" w:cstheme="minorHAnsi"/>
          <w:spacing w:val="1"/>
        </w:rPr>
        <w:t>t</w:t>
      </w:r>
      <w:r w:rsidRPr="00223157">
        <w:rPr>
          <w:rFonts w:asciiTheme="minorHAnsi" w:eastAsia="Calibri" w:hAnsiTheme="minorHAnsi" w:cstheme="minorHAnsi"/>
        </w:rPr>
        <w:t>on</w:t>
      </w:r>
      <w:r w:rsidRPr="00223157">
        <w:rPr>
          <w:rFonts w:asciiTheme="minorHAnsi" w:eastAsia="Calibri" w:hAnsiTheme="minorHAnsi" w:cstheme="minorHAnsi"/>
          <w:spacing w:val="-5"/>
        </w:rPr>
        <w:t xml:space="preserve"> </w:t>
      </w:r>
      <w:r w:rsidRPr="00223157">
        <w:rPr>
          <w:rFonts w:asciiTheme="minorHAnsi" w:eastAsia="Calibri" w:hAnsiTheme="minorHAnsi" w:cstheme="minorHAnsi"/>
        </w:rPr>
        <w:t>Coll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ge</w:t>
      </w:r>
      <w:r w:rsidRPr="00223157">
        <w:rPr>
          <w:rFonts w:asciiTheme="minorHAnsi" w:eastAsia="Calibri" w:hAnsiTheme="minorHAnsi" w:cstheme="minorHAnsi"/>
        </w:rPr>
        <w:t xml:space="preserve">                                       2001</w:t>
      </w:r>
      <w:r w:rsidRPr="00223157">
        <w:rPr>
          <w:rFonts w:asciiTheme="minorHAnsi" w:eastAsia="Calibri" w:hAnsiTheme="minorHAnsi" w:cstheme="minorHAnsi"/>
          <w:spacing w:val="-4"/>
        </w:rPr>
        <w:t xml:space="preserve"> </w:t>
      </w:r>
      <w:r w:rsidRPr="00223157">
        <w:rPr>
          <w:rFonts w:asciiTheme="minorHAnsi" w:eastAsia="Calibri" w:hAnsiTheme="minorHAnsi" w:cstheme="minorHAnsi"/>
        </w:rPr>
        <w:t>–</w:t>
      </w:r>
      <w:r w:rsidRPr="00223157">
        <w:rPr>
          <w:rFonts w:asciiTheme="minorHAnsi" w:eastAsia="Calibri" w:hAnsiTheme="minorHAnsi" w:cstheme="minorHAnsi"/>
          <w:spacing w:val="-1"/>
        </w:rPr>
        <w:t xml:space="preserve"> </w:t>
      </w:r>
      <w:r w:rsidRPr="00223157">
        <w:rPr>
          <w:rFonts w:asciiTheme="minorHAnsi" w:eastAsia="Calibri" w:hAnsiTheme="minorHAnsi" w:cstheme="minorHAnsi"/>
        </w:rPr>
        <w:t>2003</w:t>
      </w:r>
    </w:p>
    <w:p w14:paraId="6846BA64" w14:textId="77777777" w:rsidR="0081737C" w:rsidRPr="00223157" w:rsidRDefault="00223157">
      <w:pPr>
        <w:spacing w:before="36" w:line="276" w:lineRule="auto"/>
        <w:ind w:left="1257" w:right="2760" w:hanging="1088"/>
        <w:rPr>
          <w:rFonts w:asciiTheme="minorHAnsi" w:eastAsia="Calibri" w:hAnsiTheme="minorHAnsi" w:cstheme="minorHAnsi"/>
        </w:rPr>
      </w:pPr>
      <w:r w:rsidRPr="00223157">
        <w:rPr>
          <w:rFonts w:asciiTheme="minorHAnsi" w:eastAsia="Calibri" w:hAnsiTheme="minorHAnsi" w:cstheme="minorHAnsi"/>
        </w:rPr>
        <w:t>A</w:t>
      </w:r>
      <w:r w:rsidRPr="00223157">
        <w:rPr>
          <w:rFonts w:asciiTheme="minorHAnsi" w:eastAsia="Calibri" w:hAnsiTheme="minorHAnsi" w:cstheme="minorHAnsi"/>
          <w:spacing w:val="-1"/>
        </w:rPr>
        <w:t xml:space="preserve"> </w:t>
      </w:r>
      <w:r w:rsidRPr="00223157">
        <w:rPr>
          <w:rFonts w:asciiTheme="minorHAnsi" w:eastAsia="Calibri" w:hAnsiTheme="minorHAnsi" w:cstheme="minorHAnsi"/>
        </w:rPr>
        <w:t xml:space="preserve">levels        </w:t>
      </w:r>
      <w:r w:rsidRPr="00223157">
        <w:rPr>
          <w:rFonts w:asciiTheme="minorHAnsi" w:eastAsia="Calibri" w:hAnsiTheme="minorHAnsi" w:cstheme="minorHAnsi"/>
          <w:spacing w:val="43"/>
        </w:rPr>
        <w:t xml:space="preserve"> </w:t>
      </w:r>
      <w:r w:rsidRPr="00223157">
        <w:rPr>
          <w:rFonts w:asciiTheme="minorHAnsi" w:eastAsia="Calibri" w:hAnsiTheme="minorHAnsi" w:cstheme="minorHAnsi"/>
        </w:rPr>
        <w:t>Mat</w:t>
      </w:r>
      <w:r w:rsidRPr="00223157">
        <w:rPr>
          <w:rFonts w:asciiTheme="minorHAnsi" w:eastAsia="Calibri" w:hAnsiTheme="minorHAnsi" w:cstheme="minorHAnsi"/>
          <w:spacing w:val="1"/>
        </w:rPr>
        <w:t>h</w:t>
      </w:r>
      <w:r w:rsidRPr="00223157">
        <w:rPr>
          <w:rFonts w:asciiTheme="minorHAnsi" w:eastAsia="Calibri" w:hAnsiTheme="minorHAnsi" w:cstheme="minorHAnsi"/>
        </w:rPr>
        <w:t>s</w:t>
      </w:r>
      <w:r w:rsidRPr="00223157">
        <w:rPr>
          <w:rFonts w:asciiTheme="minorHAnsi" w:eastAsia="Calibri" w:hAnsiTheme="minorHAnsi" w:cstheme="minorHAnsi"/>
          <w:spacing w:val="40"/>
        </w:rPr>
        <w:t xml:space="preserve"> </w:t>
      </w:r>
      <w:r w:rsidRPr="00223157">
        <w:rPr>
          <w:rFonts w:asciiTheme="minorHAnsi" w:eastAsia="Calibri" w:hAnsiTheme="minorHAnsi" w:cstheme="minorHAnsi"/>
        </w:rPr>
        <w:t xml:space="preserve">(A) </w:t>
      </w:r>
      <w:r w:rsidRPr="00223157">
        <w:rPr>
          <w:rFonts w:asciiTheme="minorHAnsi" w:eastAsia="Calibri" w:hAnsiTheme="minorHAnsi" w:cstheme="minorHAnsi"/>
          <w:spacing w:val="1"/>
        </w:rPr>
        <w:t>En</w:t>
      </w:r>
      <w:r w:rsidRPr="00223157">
        <w:rPr>
          <w:rFonts w:asciiTheme="minorHAnsi" w:eastAsia="Calibri" w:hAnsiTheme="minorHAnsi" w:cstheme="minorHAnsi"/>
        </w:rPr>
        <w:t>gli</w:t>
      </w:r>
      <w:r w:rsidRPr="00223157">
        <w:rPr>
          <w:rFonts w:asciiTheme="minorHAnsi" w:eastAsia="Calibri" w:hAnsiTheme="minorHAnsi" w:cstheme="minorHAnsi"/>
          <w:spacing w:val="-1"/>
        </w:rPr>
        <w:t>s</w:t>
      </w:r>
      <w:r w:rsidRPr="00223157">
        <w:rPr>
          <w:rFonts w:asciiTheme="minorHAnsi" w:eastAsia="Calibri" w:hAnsiTheme="minorHAnsi" w:cstheme="minorHAnsi"/>
        </w:rPr>
        <w:t>h</w:t>
      </w:r>
      <w:r w:rsidRPr="00223157">
        <w:rPr>
          <w:rFonts w:asciiTheme="minorHAnsi" w:eastAsia="Calibri" w:hAnsiTheme="minorHAnsi" w:cstheme="minorHAnsi"/>
          <w:spacing w:val="-5"/>
        </w:rPr>
        <w:t xml:space="preserve"> </w:t>
      </w:r>
      <w:r w:rsidRPr="00223157">
        <w:rPr>
          <w:rFonts w:asciiTheme="minorHAnsi" w:eastAsia="Calibri" w:hAnsiTheme="minorHAnsi" w:cstheme="minorHAnsi"/>
        </w:rPr>
        <w:t xml:space="preserve">(B) </w:t>
      </w:r>
      <w:r w:rsidRPr="00223157">
        <w:rPr>
          <w:rFonts w:asciiTheme="minorHAnsi" w:eastAsia="Calibri" w:hAnsiTheme="minorHAnsi" w:cstheme="minorHAnsi"/>
          <w:spacing w:val="-1"/>
        </w:rPr>
        <w:t>Ge</w:t>
      </w:r>
      <w:r w:rsidRPr="00223157">
        <w:rPr>
          <w:rFonts w:asciiTheme="minorHAnsi" w:eastAsia="Calibri" w:hAnsiTheme="minorHAnsi" w:cstheme="minorHAnsi"/>
        </w:rPr>
        <w:t>ogra</w:t>
      </w:r>
      <w:r w:rsidRPr="00223157">
        <w:rPr>
          <w:rFonts w:asciiTheme="minorHAnsi" w:eastAsia="Calibri" w:hAnsiTheme="minorHAnsi" w:cstheme="minorHAnsi"/>
          <w:spacing w:val="1"/>
        </w:rPr>
        <w:t>ph</w:t>
      </w:r>
      <w:r w:rsidRPr="00223157">
        <w:rPr>
          <w:rFonts w:asciiTheme="minorHAnsi" w:eastAsia="Calibri" w:hAnsiTheme="minorHAnsi" w:cstheme="minorHAnsi"/>
        </w:rPr>
        <w:t>y</w:t>
      </w:r>
      <w:r w:rsidRPr="00223157">
        <w:rPr>
          <w:rFonts w:asciiTheme="minorHAnsi" w:eastAsia="Calibri" w:hAnsiTheme="minorHAnsi" w:cstheme="minorHAnsi"/>
          <w:spacing w:val="-8"/>
        </w:rPr>
        <w:t xml:space="preserve"> </w:t>
      </w:r>
      <w:r w:rsidRPr="00223157">
        <w:rPr>
          <w:rFonts w:asciiTheme="minorHAnsi" w:eastAsia="Calibri" w:hAnsiTheme="minorHAnsi" w:cstheme="minorHAnsi"/>
        </w:rPr>
        <w:t>(A) P</w:t>
      </w:r>
      <w:r w:rsidRPr="00223157">
        <w:rPr>
          <w:rFonts w:asciiTheme="minorHAnsi" w:eastAsia="Calibri" w:hAnsiTheme="minorHAnsi" w:cstheme="minorHAnsi"/>
          <w:spacing w:val="1"/>
        </w:rPr>
        <w:t>hy</w:t>
      </w:r>
      <w:r w:rsidRPr="00223157">
        <w:rPr>
          <w:rFonts w:asciiTheme="minorHAnsi" w:eastAsia="Calibri" w:hAnsiTheme="minorHAnsi" w:cstheme="minorHAnsi"/>
          <w:spacing w:val="-1"/>
        </w:rPr>
        <w:t>s</w:t>
      </w:r>
      <w:r w:rsidRPr="00223157">
        <w:rPr>
          <w:rFonts w:asciiTheme="minorHAnsi" w:eastAsia="Calibri" w:hAnsiTheme="minorHAnsi" w:cstheme="minorHAnsi"/>
        </w:rPr>
        <w:t>ics</w:t>
      </w:r>
      <w:r w:rsidRPr="00223157">
        <w:rPr>
          <w:rFonts w:asciiTheme="minorHAnsi" w:eastAsia="Calibri" w:hAnsiTheme="minorHAnsi" w:cstheme="minorHAnsi"/>
          <w:spacing w:val="-8"/>
        </w:rPr>
        <w:t xml:space="preserve"> </w:t>
      </w:r>
      <w:r w:rsidRPr="00223157">
        <w:rPr>
          <w:rFonts w:asciiTheme="minorHAnsi" w:eastAsia="Calibri" w:hAnsiTheme="minorHAnsi" w:cstheme="minorHAnsi"/>
        </w:rPr>
        <w:t>(D) Acco</w:t>
      </w:r>
      <w:r w:rsidRPr="00223157">
        <w:rPr>
          <w:rFonts w:asciiTheme="minorHAnsi" w:eastAsia="Calibri" w:hAnsiTheme="minorHAnsi" w:cstheme="minorHAnsi"/>
          <w:spacing w:val="1"/>
        </w:rPr>
        <w:t>un</w:t>
      </w:r>
      <w:r w:rsidRPr="00223157">
        <w:rPr>
          <w:rFonts w:asciiTheme="minorHAnsi" w:eastAsia="Calibri" w:hAnsiTheme="minorHAnsi" w:cstheme="minorHAnsi"/>
        </w:rPr>
        <w:t>ti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g</w:t>
      </w:r>
      <w:r w:rsidRPr="00223157">
        <w:rPr>
          <w:rFonts w:asciiTheme="minorHAnsi" w:eastAsia="Calibri" w:hAnsiTheme="minorHAnsi" w:cstheme="minorHAnsi"/>
          <w:spacing w:val="-9"/>
        </w:rPr>
        <w:t xml:space="preserve"> </w:t>
      </w:r>
      <w:r w:rsidRPr="00223157">
        <w:rPr>
          <w:rFonts w:asciiTheme="minorHAnsi" w:eastAsia="Calibri" w:hAnsiTheme="minorHAnsi" w:cstheme="minorHAnsi"/>
        </w:rPr>
        <w:t>(B)</w:t>
      </w:r>
    </w:p>
    <w:p w14:paraId="7C696D69" w14:textId="77777777" w:rsidR="0081737C" w:rsidRPr="00223157" w:rsidRDefault="00223157">
      <w:pPr>
        <w:spacing w:line="180" w:lineRule="exact"/>
        <w:rPr>
          <w:rFonts w:asciiTheme="minorHAnsi" w:eastAsia="Calibri" w:hAnsiTheme="minorHAnsi" w:cstheme="minorHAnsi"/>
        </w:rPr>
      </w:pPr>
      <w:r w:rsidRPr="00223157">
        <w:rPr>
          <w:rFonts w:asciiTheme="minorHAnsi" w:hAnsiTheme="minorHAnsi" w:cstheme="minorHAnsi"/>
        </w:rPr>
        <w:br w:type="column"/>
      </w:r>
      <w:r w:rsidRPr="00223157">
        <w:rPr>
          <w:rFonts w:asciiTheme="minorHAnsi" w:eastAsia="Calibri" w:hAnsiTheme="minorHAnsi" w:cstheme="minorHAnsi"/>
          <w:b/>
          <w:position w:val="1"/>
        </w:rPr>
        <w:t>P</w:t>
      </w:r>
      <w:r w:rsidRPr="00223157">
        <w:rPr>
          <w:rFonts w:asciiTheme="minorHAnsi" w:eastAsia="Calibri" w:hAnsiTheme="minorHAnsi" w:cstheme="minorHAnsi"/>
          <w:b/>
          <w:spacing w:val="-2"/>
          <w:position w:val="1"/>
        </w:rPr>
        <w:t>E</w:t>
      </w:r>
      <w:r w:rsidRPr="00223157">
        <w:rPr>
          <w:rFonts w:asciiTheme="minorHAnsi" w:eastAsia="Calibri" w:hAnsiTheme="minorHAnsi" w:cstheme="minorHAnsi"/>
          <w:b/>
          <w:position w:val="1"/>
        </w:rPr>
        <w:t>R</w:t>
      </w:r>
      <w:r w:rsidRPr="00223157">
        <w:rPr>
          <w:rFonts w:asciiTheme="minorHAnsi" w:eastAsia="Calibri" w:hAnsiTheme="minorHAnsi" w:cstheme="minorHAnsi"/>
          <w:b/>
          <w:spacing w:val="2"/>
          <w:position w:val="1"/>
        </w:rPr>
        <w:t>S</w:t>
      </w:r>
      <w:r w:rsidRPr="00223157">
        <w:rPr>
          <w:rFonts w:asciiTheme="minorHAnsi" w:eastAsia="Calibri" w:hAnsiTheme="minorHAnsi" w:cstheme="minorHAnsi"/>
          <w:b/>
          <w:position w:val="1"/>
        </w:rPr>
        <w:t>ONAL</w:t>
      </w:r>
      <w:r w:rsidRPr="00223157">
        <w:rPr>
          <w:rFonts w:asciiTheme="minorHAnsi" w:eastAsia="Calibri" w:hAnsiTheme="minorHAnsi" w:cstheme="minorHAnsi"/>
          <w:b/>
          <w:spacing w:val="-6"/>
          <w:position w:val="1"/>
        </w:rPr>
        <w:t xml:space="preserve"> </w:t>
      </w:r>
      <w:r w:rsidRPr="00223157">
        <w:rPr>
          <w:rFonts w:asciiTheme="minorHAnsi" w:eastAsia="Calibri" w:hAnsiTheme="minorHAnsi" w:cstheme="minorHAnsi"/>
          <w:b/>
          <w:spacing w:val="-1"/>
          <w:position w:val="1"/>
        </w:rPr>
        <w:t>SK</w:t>
      </w:r>
      <w:r w:rsidRPr="00223157">
        <w:rPr>
          <w:rFonts w:asciiTheme="minorHAnsi" w:eastAsia="Calibri" w:hAnsiTheme="minorHAnsi" w:cstheme="minorHAnsi"/>
          <w:b/>
          <w:spacing w:val="2"/>
          <w:position w:val="1"/>
        </w:rPr>
        <w:t>I</w:t>
      </w:r>
      <w:r w:rsidRPr="00223157">
        <w:rPr>
          <w:rFonts w:asciiTheme="minorHAnsi" w:eastAsia="Calibri" w:hAnsiTheme="minorHAnsi" w:cstheme="minorHAnsi"/>
          <w:b/>
          <w:position w:val="1"/>
        </w:rPr>
        <w:t>LLS</w:t>
      </w:r>
    </w:p>
    <w:p w14:paraId="7397423D" w14:textId="77777777" w:rsidR="0081737C" w:rsidRPr="00223157" w:rsidRDefault="0081737C">
      <w:pPr>
        <w:spacing w:before="6" w:line="240" w:lineRule="exact"/>
        <w:rPr>
          <w:rFonts w:asciiTheme="minorHAnsi" w:hAnsiTheme="minorHAnsi" w:cstheme="minorHAnsi"/>
          <w:sz w:val="24"/>
          <w:szCs w:val="24"/>
        </w:rPr>
      </w:pPr>
    </w:p>
    <w:p w14:paraId="0CD509FC" w14:textId="77777777" w:rsidR="0081737C" w:rsidRPr="00223157" w:rsidRDefault="00223157">
      <w:pPr>
        <w:tabs>
          <w:tab w:val="left" w:pos="360"/>
        </w:tabs>
        <w:spacing w:line="240" w:lineRule="exact"/>
        <w:ind w:left="360" w:right="147" w:hanging="360"/>
        <w:rPr>
          <w:rFonts w:asciiTheme="minorHAnsi" w:eastAsia="Calibri" w:hAnsiTheme="minorHAnsi" w:cstheme="minorHAnsi"/>
        </w:rPr>
      </w:pPr>
      <w:r w:rsidRPr="00223157">
        <w:rPr>
          <w:rFonts w:asciiTheme="minorHAnsi" w:eastAsia="Segoe MDL2 Assets" w:hAnsiTheme="minorHAnsi" w:cstheme="minorHAnsi"/>
          <w:w w:val="45"/>
        </w:rPr>
        <w:t></w:t>
      </w:r>
      <w:r w:rsidRPr="00223157">
        <w:rPr>
          <w:rFonts w:asciiTheme="minorHAnsi" w:eastAsia="Segoe MDL2 Assets" w:hAnsiTheme="minorHAnsi" w:cstheme="minorHAnsi"/>
        </w:rPr>
        <w:tab/>
      </w:r>
      <w:r w:rsidRPr="00223157">
        <w:rPr>
          <w:rFonts w:asciiTheme="minorHAnsi" w:eastAsia="Calibri" w:hAnsiTheme="minorHAnsi" w:cstheme="minorHAnsi"/>
        </w:rPr>
        <w:t>A</w:t>
      </w:r>
      <w:r w:rsidRPr="00223157">
        <w:rPr>
          <w:rFonts w:asciiTheme="minorHAnsi" w:eastAsia="Calibri" w:hAnsiTheme="minorHAnsi" w:cstheme="minorHAnsi"/>
          <w:spacing w:val="1"/>
        </w:rPr>
        <w:t>b</w:t>
      </w:r>
      <w:r w:rsidRPr="00223157">
        <w:rPr>
          <w:rFonts w:asciiTheme="minorHAnsi" w:eastAsia="Calibri" w:hAnsiTheme="minorHAnsi" w:cstheme="minorHAnsi"/>
        </w:rPr>
        <w:t>ility</w:t>
      </w:r>
      <w:r w:rsidRPr="00223157">
        <w:rPr>
          <w:rFonts w:asciiTheme="minorHAnsi" w:eastAsia="Calibri" w:hAnsiTheme="minorHAnsi" w:cstheme="minorHAnsi"/>
          <w:spacing w:val="-4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t</w:t>
      </w:r>
      <w:r w:rsidRPr="00223157">
        <w:rPr>
          <w:rFonts w:asciiTheme="minorHAnsi" w:eastAsia="Calibri" w:hAnsiTheme="minorHAnsi" w:cstheme="minorHAnsi"/>
        </w:rPr>
        <w:t>o</w:t>
      </w:r>
      <w:r w:rsidRPr="00223157">
        <w:rPr>
          <w:rFonts w:asciiTheme="minorHAnsi" w:eastAsia="Calibri" w:hAnsiTheme="minorHAnsi" w:cstheme="minorHAnsi"/>
          <w:spacing w:val="-2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und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r</w:t>
      </w:r>
      <w:r w:rsidRPr="00223157">
        <w:rPr>
          <w:rFonts w:asciiTheme="minorHAnsi" w:eastAsia="Calibri" w:hAnsiTheme="minorHAnsi" w:cstheme="minorHAnsi"/>
          <w:spacing w:val="-1"/>
        </w:rPr>
        <w:t>s</w:t>
      </w:r>
      <w:r w:rsidRPr="00223157">
        <w:rPr>
          <w:rFonts w:asciiTheme="minorHAnsi" w:eastAsia="Calibri" w:hAnsiTheme="minorHAnsi" w:cstheme="minorHAnsi"/>
        </w:rPr>
        <w:t>t</w:t>
      </w:r>
      <w:r w:rsidRPr="00223157">
        <w:rPr>
          <w:rFonts w:asciiTheme="minorHAnsi" w:eastAsia="Calibri" w:hAnsiTheme="minorHAnsi" w:cstheme="minorHAnsi"/>
          <w:spacing w:val="1"/>
        </w:rPr>
        <w:t>an</w:t>
      </w:r>
      <w:r w:rsidRPr="00223157">
        <w:rPr>
          <w:rFonts w:asciiTheme="minorHAnsi" w:eastAsia="Calibri" w:hAnsiTheme="minorHAnsi" w:cstheme="minorHAnsi"/>
        </w:rPr>
        <w:t>d</w:t>
      </w:r>
      <w:r w:rsidRPr="00223157">
        <w:rPr>
          <w:rFonts w:asciiTheme="minorHAnsi" w:eastAsia="Calibri" w:hAnsiTheme="minorHAnsi" w:cstheme="minorHAnsi"/>
          <w:spacing w:val="-8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an</w:t>
      </w:r>
      <w:r w:rsidRPr="00223157">
        <w:rPr>
          <w:rFonts w:asciiTheme="minorHAnsi" w:eastAsia="Calibri" w:hAnsiTheme="minorHAnsi" w:cstheme="minorHAnsi"/>
        </w:rPr>
        <w:t>d</w:t>
      </w:r>
      <w:r w:rsidRPr="00223157">
        <w:rPr>
          <w:rFonts w:asciiTheme="minorHAnsi" w:eastAsia="Calibri" w:hAnsiTheme="minorHAnsi" w:cstheme="minorHAnsi"/>
          <w:spacing w:val="-4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p</w:t>
      </w:r>
      <w:r w:rsidRPr="00223157">
        <w:rPr>
          <w:rFonts w:asciiTheme="minorHAnsi" w:eastAsia="Calibri" w:hAnsiTheme="minorHAnsi" w:cstheme="minorHAnsi"/>
        </w:rPr>
        <w:t>r</w:t>
      </w:r>
      <w:r w:rsidRPr="00223157">
        <w:rPr>
          <w:rFonts w:asciiTheme="minorHAnsi" w:eastAsia="Calibri" w:hAnsiTheme="minorHAnsi" w:cstheme="minorHAnsi"/>
          <w:spacing w:val="-1"/>
        </w:rPr>
        <w:t>ese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t</w:t>
      </w:r>
      <w:r w:rsidRPr="00223157">
        <w:rPr>
          <w:rFonts w:asciiTheme="minorHAnsi" w:eastAsia="Calibri" w:hAnsiTheme="minorHAnsi" w:cstheme="minorHAnsi"/>
          <w:spacing w:val="-5"/>
        </w:rPr>
        <w:t xml:space="preserve"> </w:t>
      </w:r>
      <w:r w:rsidRPr="00223157">
        <w:rPr>
          <w:rFonts w:asciiTheme="minorHAnsi" w:eastAsia="Calibri" w:hAnsiTheme="minorHAnsi" w:cstheme="minorHAnsi"/>
        </w:rPr>
        <w:t>ot</w:t>
      </w:r>
      <w:r w:rsidRPr="00223157">
        <w:rPr>
          <w:rFonts w:asciiTheme="minorHAnsi" w:eastAsia="Calibri" w:hAnsiTheme="minorHAnsi" w:cstheme="minorHAnsi"/>
          <w:spacing w:val="1"/>
        </w:rPr>
        <w:t>h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r</w:t>
      </w:r>
      <w:r w:rsidRPr="00223157">
        <w:rPr>
          <w:rFonts w:asciiTheme="minorHAnsi" w:eastAsia="Calibri" w:hAnsiTheme="minorHAnsi" w:cstheme="minorHAnsi"/>
          <w:spacing w:val="1"/>
        </w:rPr>
        <w:t>s</w:t>
      </w:r>
      <w:r w:rsidRPr="00223157">
        <w:rPr>
          <w:rFonts w:asciiTheme="minorHAnsi" w:eastAsia="Calibri" w:hAnsiTheme="minorHAnsi" w:cstheme="minorHAnsi"/>
        </w:rPr>
        <w:t>'</w:t>
      </w:r>
      <w:r w:rsidRPr="00223157">
        <w:rPr>
          <w:rFonts w:asciiTheme="minorHAnsi" w:eastAsia="Calibri" w:hAnsiTheme="minorHAnsi" w:cstheme="minorHAnsi"/>
          <w:spacing w:val="-7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p</w:t>
      </w:r>
      <w:r w:rsidRPr="00223157">
        <w:rPr>
          <w:rFonts w:asciiTheme="minorHAnsi" w:eastAsia="Calibri" w:hAnsiTheme="minorHAnsi" w:cstheme="minorHAnsi"/>
        </w:rPr>
        <w:t>oi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ts of</w:t>
      </w:r>
      <w:r w:rsidRPr="00223157">
        <w:rPr>
          <w:rFonts w:asciiTheme="minorHAnsi" w:eastAsia="Calibri" w:hAnsiTheme="minorHAnsi" w:cstheme="minorHAnsi"/>
          <w:spacing w:val="-3"/>
        </w:rPr>
        <w:t xml:space="preserve"> </w:t>
      </w:r>
      <w:r w:rsidRPr="00223157">
        <w:rPr>
          <w:rFonts w:asciiTheme="minorHAnsi" w:eastAsia="Calibri" w:hAnsiTheme="minorHAnsi" w:cstheme="minorHAnsi"/>
          <w:spacing w:val="-1"/>
        </w:rPr>
        <w:t>v</w:t>
      </w:r>
      <w:r w:rsidRPr="00223157">
        <w:rPr>
          <w:rFonts w:asciiTheme="minorHAnsi" w:eastAsia="Calibri" w:hAnsiTheme="minorHAnsi" w:cstheme="minorHAnsi"/>
        </w:rPr>
        <w:t>i</w:t>
      </w:r>
      <w:r w:rsidRPr="00223157">
        <w:rPr>
          <w:rFonts w:asciiTheme="minorHAnsi" w:eastAsia="Calibri" w:hAnsiTheme="minorHAnsi" w:cstheme="minorHAnsi"/>
          <w:spacing w:val="1"/>
        </w:rPr>
        <w:t>e</w:t>
      </w:r>
      <w:r w:rsidRPr="00223157">
        <w:rPr>
          <w:rFonts w:asciiTheme="minorHAnsi" w:eastAsia="Calibri" w:hAnsiTheme="minorHAnsi" w:cstheme="minorHAnsi"/>
        </w:rPr>
        <w:t>w.</w:t>
      </w:r>
    </w:p>
    <w:p w14:paraId="63ECCAB5" w14:textId="77777777" w:rsidR="0081737C" w:rsidRPr="00223157" w:rsidRDefault="00223157">
      <w:pPr>
        <w:spacing w:before="7"/>
        <w:rPr>
          <w:rFonts w:asciiTheme="minorHAnsi" w:eastAsia="Calibri" w:hAnsiTheme="minorHAnsi" w:cstheme="minorHAnsi"/>
        </w:rPr>
      </w:pPr>
      <w:r w:rsidRPr="0022315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23157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23157">
        <w:rPr>
          <w:rFonts w:asciiTheme="minorHAnsi" w:eastAsia="Calibri" w:hAnsiTheme="minorHAnsi" w:cstheme="minorHAnsi"/>
        </w:rPr>
        <w:t>Skill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d</w:t>
      </w:r>
      <w:r w:rsidRPr="00223157">
        <w:rPr>
          <w:rFonts w:asciiTheme="minorHAnsi" w:eastAsia="Calibri" w:hAnsiTheme="minorHAnsi" w:cstheme="minorHAnsi"/>
          <w:spacing w:val="-4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a</w:t>
      </w:r>
      <w:r w:rsidRPr="00223157">
        <w:rPr>
          <w:rFonts w:asciiTheme="minorHAnsi" w:eastAsia="Calibri" w:hAnsiTheme="minorHAnsi" w:cstheme="minorHAnsi"/>
        </w:rPr>
        <w:t>t</w:t>
      </w:r>
      <w:r w:rsidRPr="00223157">
        <w:rPr>
          <w:rFonts w:asciiTheme="minorHAnsi" w:eastAsia="Calibri" w:hAnsiTheme="minorHAnsi" w:cstheme="minorHAnsi"/>
          <w:spacing w:val="-1"/>
        </w:rPr>
        <w:t xml:space="preserve"> </w:t>
      </w:r>
      <w:r w:rsidRPr="00223157">
        <w:rPr>
          <w:rFonts w:asciiTheme="minorHAnsi" w:eastAsia="Calibri" w:hAnsiTheme="minorHAnsi" w:cstheme="minorHAnsi"/>
        </w:rPr>
        <w:t>a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al</w:t>
      </w:r>
      <w:r w:rsidRPr="00223157">
        <w:rPr>
          <w:rFonts w:asciiTheme="minorHAnsi" w:eastAsia="Calibri" w:hAnsiTheme="minorHAnsi" w:cstheme="minorHAnsi"/>
          <w:spacing w:val="1"/>
        </w:rPr>
        <w:t>y</w:t>
      </w:r>
      <w:r w:rsidRPr="00223157">
        <w:rPr>
          <w:rFonts w:asciiTheme="minorHAnsi" w:eastAsia="Calibri" w:hAnsiTheme="minorHAnsi" w:cstheme="minorHAnsi"/>
          <w:spacing w:val="-1"/>
        </w:rPr>
        <w:t>s</w:t>
      </w:r>
      <w:r w:rsidRPr="00223157">
        <w:rPr>
          <w:rFonts w:asciiTheme="minorHAnsi" w:eastAsia="Calibri" w:hAnsiTheme="minorHAnsi" w:cstheme="minorHAnsi"/>
        </w:rPr>
        <w:t>i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g</w:t>
      </w:r>
      <w:r w:rsidRPr="00223157">
        <w:rPr>
          <w:rFonts w:asciiTheme="minorHAnsi" w:eastAsia="Calibri" w:hAnsiTheme="minorHAnsi" w:cstheme="minorHAnsi"/>
          <w:spacing w:val="-8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an</w:t>
      </w:r>
      <w:r w:rsidRPr="00223157">
        <w:rPr>
          <w:rFonts w:asciiTheme="minorHAnsi" w:eastAsia="Calibri" w:hAnsiTheme="minorHAnsi" w:cstheme="minorHAnsi"/>
        </w:rPr>
        <w:t>d</w:t>
      </w:r>
      <w:r w:rsidRPr="00223157">
        <w:rPr>
          <w:rFonts w:asciiTheme="minorHAnsi" w:eastAsia="Calibri" w:hAnsiTheme="minorHAnsi" w:cstheme="minorHAnsi"/>
          <w:spacing w:val="-2"/>
        </w:rPr>
        <w:t xml:space="preserve"> </w:t>
      </w:r>
      <w:r w:rsidRPr="00223157">
        <w:rPr>
          <w:rFonts w:asciiTheme="minorHAnsi" w:eastAsia="Calibri" w:hAnsiTheme="minorHAnsi" w:cstheme="minorHAnsi"/>
        </w:rPr>
        <w:t>i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ter</w:t>
      </w:r>
      <w:r w:rsidRPr="00223157">
        <w:rPr>
          <w:rFonts w:asciiTheme="minorHAnsi" w:eastAsia="Calibri" w:hAnsiTheme="minorHAnsi" w:cstheme="minorHAnsi"/>
          <w:spacing w:val="3"/>
        </w:rPr>
        <w:t>p</w:t>
      </w:r>
      <w:r w:rsidRPr="00223157">
        <w:rPr>
          <w:rFonts w:asciiTheme="minorHAnsi" w:eastAsia="Calibri" w:hAnsiTheme="minorHAnsi" w:cstheme="minorHAnsi"/>
        </w:rPr>
        <w:t>r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ti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g</w:t>
      </w:r>
      <w:r w:rsidRPr="00223157">
        <w:rPr>
          <w:rFonts w:asciiTheme="minorHAnsi" w:eastAsia="Calibri" w:hAnsiTheme="minorHAnsi" w:cstheme="minorHAnsi"/>
          <w:spacing w:val="-10"/>
        </w:rPr>
        <w:t xml:space="preserve"> </w:t>
      </w:r>
      <w:r w:rsidRPr="00223157">
        <w:rPr>
          <w:rFonts w:asciiTheme="minorHAnsi" w:eastAsia="Calibri" w:hAnsiTheme="minorHAnsi" w:cstheme="minorHAnsi"/>
        </w:rPr>
        <w:t>i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  <w:spacing w:val="-1"/>
        </w:rPr>
        <w:t>f</w:t>
      </w:r>
      <w:r w:rsidRPr="00223157">
        <w:rPr>
          <w:rFonts w:asciiTheme="minorHAnsi" w:eastAsia="Calibri" w:hAnsiTheme="minorHAnsi" w:cstheme="minorHAnsi"/>
        </w:rPr>
        <w:t>orma</w:t>
      </w:r>
      <w:r w:rsidRPr="00223157">
        <w:rPr>
          <w:rFonts w:asciiTheme="minorHAnsi" w:eastAsia="Calibri" w:hAnsiTheme="minorHAnsi" w:cstheme="minorHAnsi"/>
          <w:spacing w:val="1"/>
        </w:rPr>
        <w:t>t</w:t>
      </w:r>
      <w:r w:rsidRPr="00223157">
        <w:rPr>
          <w:rFonts w:asciiTheme="minorHAnsi" w:eastAsia="Calibri" w:hAnsiTheme="minorHAnsi" w:cstheme="minorHAnsi"/>
        </w:rPr>
        <w:t>io</w:t>
      </w:r>
      <w:r w:rsidRPr="00223157">
        <w:rPr>
          <w:rFonts w:asciiTheme="minorHAnsi" w:eastAsia="Calibri" w:hAnsiTheme="minorHAnsi" w:cstheme="minorHAnsi"/>
          <w:spacing w:val="2"/>
        </w:rPr>
        <w:t>n</w:t>
      </w:r>
      <w:r w:rsidRPr="00223157">
        <w:rPr>
          <w:rFonts w:asciiTheme="minorHAnsi" w:eastAsia="Calibri" w:hAnsiTheme="minorHAnsi" w:cstheme="minorHAnsi"/>
        </w:rPr>
        <w:t>.</w:t>
      </w:r>
    </w:p>
    <w:p w14:paraId="0E296A82" w14:textId="77777777" w:rsidR="0081737C" w:rsidRPr="00223157" w:rsidRDefault="00223157">
      <w:pPr>
        <w:tabs>
          <w:tab w:val="left" w:pos="360"/>
        </w:tabs>
        <w:spacing w:before="3"/>
        <w:ind w:left="360" w:right="320" w:hanging="360"/>
        <w:rPr>
          <w:rFonts w:asciiTheme="minorHAnsi" w:eastAsia="Calibri" w:hAnsiTheme="minorHAnsi" w:cstheme="minorHAnsi"/>
        </w:rPr>
      </w:pPr>
      <w:r w:rsidRPr="00223157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23157">
        <w:rPr>
          <w:rFonts w:asciiTheme="minorHAnsi" w:eastAsia="Segoe MDL2 Assets" w:hAnsiTheme="minorHAnsi" w:cstheme="minorHAnsi"/>
          <w:sz w:val="22"/>
          <w:szCs w:val="22"/>
        </w:rPr>
        <w:tab/>
      </w:r>
      <w:r w:rsidRPr="00223157">
        <w:rPr>
          <w:rFonts w:asciiTheme="minorHAnsi" w:eastAsia="Calibri" w:hAnsiTheme="minorHAnsi" w:cstheme="minorHAnsi"/>
          <w:spacing w:val="-1"/>
        </w:rPr>
        <w:t>G</w:t>
      </w:r>
      <w:r w:rsidRPr="00223157">
        <w:rPr>
          <w:rFonts w:asciiTheme="minorHAnsi" w:eastAsia="Calibri" w:hAnsiTheme="minorHAnsi" w:cstheme="minorHAnsi"/>
        </w:rPr>
        <w:t>ood</w:t>
      </w:r>
      <w:r w:rsidRPr="00223157">
        <w:rPr>
          <w:rFonts w:asciiTheme="minorHAnsi" w:eastAsia="Calibri" w:hAnsiTheme="minorHAnsi" w:cstheme="minorHAnsi"/>
          <w:spacing w:val="-3"/>
        </w:rPr>
        <w:t xml:space="preserve"> </w:t>
      </w:r>
      <w:r w:rsidRPr="00223157">
        <w:rPr>
          <w:rFonts w:asciiTheme="minorHAnsi" w:eastAsia="Calibri" w:hAnsiTheme="minorHAnsi" w:cstheme="minorHAnsi"/>
        </w:rPr>
        <w:t>c</w:t>
      </w:r>
      <w:r w:rsidRPr="00223157">
        <w:rPr>
          <w:rFonts w:asciiTheme="minorHAnsi" w:eastAsia="Calibri" w:hAnsiTheme="minorHAnsi" w:cstheme="minorHAnsi"/>
          <w:spacing w:val="1"/>
        </w:rPr>
        <w:t>o</w:t>
      </w:r>
      <w:r w:rsidRPr="00223157">
        <w:rPr>
          <w:rFonts w:asciiTheme="minorHAnsi" w:eastAsia="Calibri" w:hAnsiTheme="minorHAnsi" w:cstheme="minorHAnsi"/>
          <w:spacing w:val="-1"/>
        </w:rPr>
        <w:t>mm</w:t>
      </w:r>
      <w:r w:rsidRPr="00223157">
        <w:rPr>
          <w:rFonts w:asciiTheme="minorHAnsi" w:eastAsia="Calibri" w:hAnsiTheme="minorHAnsi" w:cstheme="minorHAnsi"/>
          <w:spacing w:val="1"/>
        </w:rPr>
        <w:t>un</w:t>
      </w:r>
      <w:r w:rsidRPr="00223157">
        <w:rPr>
          <w:rFonts w:asciiTheme="minorHAnsi" w:eastAsia="Calibri" w:hAnsiTheme="minorHAnsi" w:cstheme="minorHAnsi"/>
        </w:rPr>
        <w:t>icati</w:t>
      </w:r>
      <w:r w:rsidRPr="00223157">
        <w:rPr>
          <w:rFonts w:asciiTheme="minorHAnsi" w:eastAsia="Calibri" w:hAnsiTheme="minorHAnsi" w:cstheme="minorHAnsi"/>
          <w:spacing w:val="1"/>
        </w:rPr>
        <w:t>o</w:t>
      </w:r>
      <w:r w:rsidRPr="00223157">
        <w:rPr>
          <w:rFonts w:asciiTheme="minorHAnsi" w:eastAsia="Calibri" w:hAnsiTheme="minorHAnsi" w:cstheme="minorHAnsi"/>
        </w:rPr>
        <w:t>n</w:t>
      </w:r>
      <w:r w:rsidRPr="00223157">
        <w:rPr>
          <w:rFonts w:asciiTheme="minorHAnsi" w:eastAsia="Calibri" w:hAnsiTheme="minorHAnsi" w:cstheme="minorHAnsi"/>
          <w:spacing w:val="-10"/>
        </w:rPr>
        <w:t xml:space="preserve"> </w:t>
      </w:r>
      <w:r w:rsidRPr="00223157">
        <w:rPr>
          <w:rFonts w:asciiTheme="minorHAnsi" w:eastAsia="Calibri" w:hAnsiTheme="minorHAnsi" w:cstheme="minorHAnsi"/>
          <w:spacing w:val="-1"/>
        </w:rPr>
        <w:t>s</w:t>
      </w:r>
      <w:r w:rsidRPr="00223157">
        <w:rPr>
          <w:rFonts w:asciiTheme="minorHAnsi" w:eastAsia="Calibri" w:hAnsiTheme="minorHAnsi" w:cstheme="minorHAnsi"/>
        </w:rPr>
        <w:t>kills</w:t>
      </w:r>
      <w:r w:rsidRPr="00223157">
        <w:rPr>
          <w:rFonts w:asciiTheme="minorHAnsi" w:eastAsia="Calibri" w:hAnsiTheme="minorHAnsi" w:cstheme="minorHAnsi"/>
          <w:spacing w:val="-2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wh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n</w:t>
      </w:r>
      <w:r w:rsidRPr="00223157">
        <w:rPr>
          <w:rFonts w:asciiTheme="minorHAnsi" w:eastAsia="Calibri" w:hAnsiTheme="minorHAnsi" w:cstheme="minorHAnsi"/>
          <w:spacing w:val="-4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d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ali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g</w:t>
      </w:r>
      <w:r w:rsidRPr="00223157">
        <w:rPr>
          <w:rFonts w:asciiTheme="minorHAnsi" w:eastAsia="Calibri" w:hAnsiTheme="minorHAnsi" w:cstheme="minorHAnsi"/>
          <w:spacing w:val="-6"/>
        </w:rPr>
        <w:t xml:space="preserve"> </w:t>
      </w:r>
      <w:r w:rsidRPr="00223157">
        <w:rPr>
          <w:rFonts w:asciiTheme="minorHAnsi" w:eastAsia="Calibri" w:hAnsiTheme="minorHAnsi" w:cstheme="minorHAnsi"/>
        </w:rPr>
        <w:t>with cli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t</w:t>
      </w:r>
      <w:r w:rsidRPr="00223157">
        <w:rPr>
          <w:rFonts w:asciiTheme="minorHAnsi" w:eastAsia="Calibri" w:hAnsiTheme="minorHAnsi" w:cstheme="minorHAnsi"/>
          <w:spacing w:val="-1"/>
        </w:rPr>
        <w:t>s</w:t>
      </w:r>
      <w:r w:rsidRPr="00223157">
        <w:rPr>
          <w:rFonts w:asciiTheme="minorHAnsi" w:eastAsia="Calibri" w:hAnsiTheme="minorHAnsi" w:cstheme="minorHAnsi"/>
        </w:rPr>
        <w:t>,</w:t>
      </w:r>
      <w:r w:rsidRPr="00223157">
        <w:rPr>
          <w:rFonts w:asciiTheme="minorHAnsi" w:eastAsia="Calibri" w:hAnsiTheme="minorHAnsi" w:cstheme="minorHAnsi"/>
          <w:spacing w:val="-6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de</w:t>
      </w:r>
      <w:r w:rsidRPr="00223157">
        <w:rPr>
          <w:rFonts w:asciiTheme="minorHAnsi" w:eastAsia="Calibri" w:hAnsiTheme="minorHAnsi" w:cstheme="minorHAnsi"/>
          <w:spacing w:val="-1"/>
        </w:rPr>
        <w:t>ve</w:t>
      </w:r>
      <w:r w:rsidRPr="00223157">
        <w:rPr>
          <w:rFonts w:asciiTheme="minorHAnsi" w:eastAsia="Calibri" w:hAnsiTheme="minorHAnsi" w:cstheme="minorHAnsi"/>
        </w:rPr>
        <w:t>lo</w:t>
      </w:r>
      <w:r w:rsidRPr="00223157">
        <w:rPr>
          <w:rFonts w:asciiTheme="minorHAnsi" w:eastAsia="Calibri" w:hAnsiTheme="minorHAnsi" w:cstheme="minorHAnsi"/>
          <w:spacing w:val="4"/>
        </w:rPr>
        <w:t>p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r</w:t>
      </w:r>
      <w:r w:rsidRPr="00223157">
        <w:rPr>
          <w:rFonts w:asciiTheme="minorHAnsi" w:eastAsia="Calibri" w:hAnsiTheme="minorHAnsi" w:cstheme="minorHAnsi"/>
          <w:spacing w:val="-1"/>
        </w:rPr>
        <w:t>s</w:t>
      </w:r>
      <w:r w:rsidRPr="00223157">
        <w:rPr>
          <w:rFonts w:asciiTheme="minorHAnsi" w:eastAsia="Calibri" w:hAnsiTheme="minorHAnsi" w:cstheme="minorHAnsi"/>
        </w:rPr>
        <w:t>,</w:t>
      </w:r>
      <w:r w:rsidRPr="00223157">
        <w:rPr>
          <w:rFonts w:asciiTheme="minorHAnsi" w:eastAsia="Calibri" w:hAnsiTheme="minorHAnsi" w:cstheme="minorHAnsi"/>
          <w:spacing w:val="-9"/>
        </w:rPr>
        <w:t xml:space="preserve"> </w:t>
      </w:r>
      <w:r w:rsidRPr="00223157">
        <w:rPr>
          <w:rFonts w:asciiTheme="minorHAnsi" w:eastAsia="Calibri" w:hAnsiTheme="minorHAnsi" w:cstheme="minorHAnsi"/>
        </w:rPr>
        <w:t>c</w:t>
      </w:r>
      <w:r w:rsidRPr="00223157">
        <w:rPr>
          <w:rFonts w:asciiTheme="minorHAnsi" w:eastAsia="Calibri" w:hAnsiTheme="minorHAnsi" w:cstheme="minorHAnsi"/>
          <w:spacing w:val="1"/>
        </w:rPr>
        <w:t>on</w:t>
      </w:r>
      <w:r w:rsidRPr="00223157">
        <w:rPr>
          <w:rFonts w:asciiTheme="minorHAnsi" w:eastAsia="Calibri" w:hAnsiTheme="minorHAnsi" w:cstheme="minorHAnsi"/>
          <w:spacing w:val="-1"/>
        </w:rPr>
        <w:t>s</w:t>
      </w:r>
      <w:r w:rsidRPr="00223157">
        <w:rPr>
          <w:rFonts w:asciiTheme="minorHAnsi" w:eastAsia="Calibri" w:hAnsiTheme="minorHAnsi" w:cstheme="minorHAnsi"/>
          <w:spacing w:val="1"/>
        </w:rPr>
        <w:t>u</w:t>
      </w:r>
      <w:r w:rsidRPr="00223157">
        <w:rPr>
          <w:rFonts w:asciiTheme="minorHAnsi" w:eastAsia="Calibri" w:hAnsiTheme="minorHAnsi" w:cstheme="minorHAnsi"/>
        </w:rPr>
        <w:t>lt</w:t>
      </w:r>
      <w:r w:rsidRPr="00223157">
        <w:rPr>
          <w:rFonts w:asciiTheme="minorHAnsi" w:eastAsia="Calibri" w:hAnsiTheme="minorHAnsi" w:cstheme="minorHAnsi"/>
          <w:spacing w:val="1"/>
        </w:rPr>
        <w:t>a</w:t>
      </w:r>
      <w:r w:rsidRPr="00223157">
        <w:rPr>
          <w:rFonts w:asciiTheme="minorHAnsi" w:eastAsia="Calibri" w:hAnsiTheme="minorHAnsi" w:cstheme="minorHAnsi"/>
          <w:spacing w:val="3"/>
        </w:rPr>
        <w:t>n</w:t>
      </w:r>
      <w:r w:rsidRPr="00223157">
        <w:rPr>
          <w:rFonts w:asciiTheme="minorHAnsi" w:eastAsia="Calibri" w:hAnsiTheme="minorHAnsi" w:cstheme="minorHAnsi"/>
        </w:rPr>
        <w:t>t</w:t>
      </w:r>
      <w:r w:rsidRPr="00223157">
        <w:rPr>
          <w:rFonts w:asciiTheme="minorHAnsi" w:eastAsia="Calibri" w:hAnsiTheme="minorHAnsi" w:cstheme="minorHAnsi"/>
          <w:spacing w:val="-1"/>
        </w:rPr>
        <w:t>s</w:t>
      </w:r>
      <w:r w:rsidRPr="00223157">
        <w:rPr>
          <w:rFonts w:asciiTheme="minorHAnsi" w:eastAsia="Calibri" w:hAnsiTheme="minorHAnsi" w:cstheme="minorHAnsi"/>
        </w:rPr>
        <w:t>,</w:t>
      </w:r>
      <w:r w:rsidRPr="00223157">
        <w:rPr>
          <w:rFonts w:asciiTheme="minorHAnsi" w:eastAsia="Calibri" w:hAnsiTheme="minorHAnsi" w:cstheme="minorHAnsi"/>
          <w:spacing w:val="-10"/>
        </w:rPr>
        <w:t xml:space="preserve"> </w:t>
      </w:r>
      <w:r w:rsidRPr="00223157">
        <w:rPr>
          <w:rFonts w:asciiTheme="minorHAnsi" w:eastAsia="Calibri" w:hAnsiTheme="minorHAnsi" w:cstheme="minorHAnsi"/>
        </w:rPr>
        <w:t>el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c</w:t>
      </w:r>
      <w:r w:rsidRPr="00223157">
        <w:rPr>
          <w:rFonts w:asciiTheme="minorHAnsi" w:eastAsia="Calibri" w:hAnsiTheme="minorHAnsi" w:cstheme="minorHAnsi"/>
          <w:spacing w:val="2"/>
        </w:rPr>
        <w:t>t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d r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  <w:spacing w:val="1"/>
        </w:rPr>
        <w:t>p</w:t>
      </w:r>
      <w:r w:rsidRPr="00223157">
        <w:rPr>
          <w:rFonts w:asciiTheme="minorHAnsi" w:eastAsia="Calibri" w:hAnsiTheme="minorHAnsi" w:cstheme="minorHAnsi"/>
        </w:rPr>
        <w:t>r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  <w:spacing w:val="1"/>
        </w:rPr>
        <w:t>s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t</w:t>
      </w:r>
      <w:r w:rsidRPr="00223157">
        <w:rPr>
          <w:rFonts w:asciiTheme="minorHAnsi" w:eastAsia="Calibri" w:hAnsiTheme="minorHAnsi" w:cstheme="minorHAnsi"/>
          <w:spacing w:val="1"/>
        </w:rPr>
        <w:t>a</w:t>
      </w:r>
      <w:r w:rsidRPr="00223157">
        <w:rPr>
          <w:rFonts w:asciiTheme="minorHAnsi" w:eastAsia="Calibri" w:hAnsiTheme="minorHAnsi" w:cstheme="minorHAnsi"/>
        </w:rPr>
        <w:t>ti</w:t>
      </w:r>
      <w:r w:rsidRPr="00223157">
        <w:rPr>
          <w:rFonts w:asciiTheme="minorHAnsi" w:eastAsia="Calibri" w:hAnsiTheme="minorHAnsi" w:cstheme="minorHAnsi"/>
          <w:spacing w:val="1"/>
        </w:rPr>
        <w:t>v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s</w:t>
      </w:r>
      <w:r w:rsidRPr="00223157">
        <w:rPr>
          <w:rFonts w:asciiTheme="minorHAnsi" w:eastAsia="Calibri" w:hAnsiTheme="minorHAnsi" w:cstheme="minorHAnsi"/>
          <w:spacing w:val="-14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an</w:t>
      </w:r>
      <w:r w:rsidRPr="00223157">
        <w:rPr>
          <w:rFonts w:asciiTheme="minorHAnsi" w:eastAsia="Calibri" w:hAnsiTheme="minorHAnsi" w:cstheme="minorHAnsi"/>
        </w:rPr>
        <w:t>d</w:t>
      </w:r>
      <w:r w:rsidRPr="00223157">
        <w:rPr>
          <w:rFonts w:asciiTheme="minorHAnsi" w:eastAsia="Calibri" w:hAnsiTheme="minorHAnsi" w:cstheme="minorHAnsi"/>
          <w:spacing w:val="-2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th</w:t>
      </w:r>
      <w:r w:rsidRPr="00223157">
        <w:rPr>
          <w:rFonts w:asciiTheme="minorHAnsi" w:eastAsia="Calibri" w:hAnsiTheme="minorHAnsi" w:cstheme="minorHAnsi"/>
        </w:rPr>
        <w:t>e</w:t>
      </w:r>
      <w:r w:rsidRPr="00223157">
        <w:rPr>
          <w:rFonts w:asciiTheme="minorHAnsi" w:eastAsia="Calibri" w:hAnsiTheme="minorHAnsi" w:cstheme="minorHAnsi"/>
          <w:spacing w:val="-4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pub</w:t>
      </w:r>
      <w:r w:rsidRPr="00223157">
        <w:rPr>
          <w:rFonts w:asciiTheme="minorHAnsi" w:eastAsia="Calibri" w:hAnsiTheme="minorHAnsi" w:cstheme="minorHAnsi"/>
        </w:rPr>
        <w:t>li</w:t>
      </w:r>
      <w:r w:rsidRPr="00223157">
        <w:rPr>
          <w:rFonts w:asciiTheme="minorHAnsi" w:eastAsia="Calibri" w:hAnsiTheme="minorHAnsi" w:cstheme="minorHAnsi"/>
          <w:spacing w:val="3"/>
        </w:rPr>
        <w:t>c</w:t>
      </w:r>
      <w:r w:rsidRPr="00223157">
        <w:rPr>
          <w:rFonts w:asciiTheme="minorHAnsi" w:eastAsia="Calibri" w:hAnsiTheme="minorHAnsi" w:cstheme="minorHAnsi"/>
        </w:rPr>
        <w:t>.</w:t>
      </w:r>
    </w:p>
    <w:p w14:paraId="65E7AE27" w14:textId="77777777" w:rsidR="0081737C" w:rsidRPr="00223157" w:rsidRDefault="00223157">
      <w:pPr>
        <w:spacing w:before="3"/>
        <w:rPr>
          <w:rFonts w:asciiTheme="minorHAnsi" w:eastAsia="Calibri" w:hAnsiTheme="minorHAnsi" w:cstheme="minorHAnsi"/>
        </w:rPr>
      </w:pPr>
      <w:r w:rsidRPr="00223157">
        <w:rPr>
          <w:rFonts w:asciiTheme="minorHAnsi" w:eastAsia="Segoe MDL2 Assets" w:hAnsiTheme="minorHAnsi" w:cstheme="minorHAnsi"/>
          <w:w w:val="45"/>
        </w:rPr>
        <w:t xml:space="preserve">         </w:t>
      </w:r>
      <w:r w:rsidRPr="00223157">
        <w:rPr>
          <w:rFonts w:asciiTheme="minorHAnsi" w:eastAsia="Segoe MDL2 Assets" w:hAnsiTheme="minorHAnsi" w:cstheme="minorHAnsi"/>
          <w:spacing w:val="22"/>
          <w:w w:val="45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H</w:t>
      </w:r>
      <w:r w:rsidRPr="00223157">
        <w:rPr>
          <w:rFonts w:asciiTheme="minorHAnsi" w:eastAsia="Calibri" w:hAnsiTheme="minorHAnsi" w:cstheme="minorHAnsi"/>
        </w:rPr>
        <w:t>a</w:t>
      </w:r>
      <w:r w:rsidRPr="00223157">
        <w:rPr>
          <w:rFonts w:asciiTheme="minorHAnsi" w:eastAsia="Calibri" w:hAnsiTheme="minorHAnsi" w:cstheme="minorHAnsi"/>
          <w:spacing w:val="-1"/>
        </w:rPr>
        <w:t>v</w:t>
      </w:r>
      <w:r w:rsidRPr="00223157">
        <w:rPr>
          <w:rFonts w:asciiTheme="minorHAnsi" w:eastAsia="Calibri" w:hAnsiTheme="minorHAnsi" w:cstheme="minorHAnsi"/>
        </w:rPr>
        <w:t>i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g</w:t>
      </w:r>
      <w:r w:rsidRPr="00223157">
        <w:rPr>
          <w:rFonts w:asciiTheme="minorHAnsi" w:eastAsia="Calibri" w:hAnsiTheme="minorHAnsi" w:cstheme="minorHAnsi"/>
          <w:spacing w:val="-6"/>
        </w:rPr>
        <w:t xml:space="preserve"> </w:t>
      </w:r>
      <w:r w:rsidRPr="00223157">
        <w:rPr>
          <w:rFonts w:asciiTheme="minorHAnsi" w:eastAsia="Calibri" w:hAnsiTheme="minorHAnsi" w:cstheme="minorHAnsi"/>
        </w:rPr>
        <w:t>clari</w:t>
      </w:r>
      <w:r w:rsidRPr="00223157">
        <w:rPr>
          <w:rFonts w:asciiTheme="minorHAnsi" w:eastAsia="Calibri" w:hAnsiTheme="minorHAnsi" w:cstheme="minorHAnsi"/>
          <w:spacing w:val="1"/>
        </w:rPr>
        <w:t>t</w:t>
      </w:r>
      <w:r w:rsidRPr="00223157">
        <w:rPr>
          <w:rFonts w:asciiTheme="minorHAnsi" w:eastAsia="Calibri" w:hAnsiTheme="minorHAnsi" w:cstheme="minorHAnsi"/>
        </w:rPr>
        <w:t>y</w:t>
      </w:r>
      <w:r w:rsidRPr="00223157">
        <w:rPr>
          <w:rFonts w:asciiTheme="minorHAnsi" w:eastAsia="Calibri" w:hAnsiTheme="minorHAnsi" w:cstheme="minorHAnsi"/>
          <w:spacing w:val="-4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an</w:t>
      </w:r>
      <w:r w:rsidRPr="00223157">
        <w:rPr>
          <w:rFonts w:asciiTheme="minorHAnsi" w:eastAsia="Calibri" w:hAnsiTheme="minorHAnsi" w:cstheme="minorHAnsi"/>
        </w:rPr>
        <w:t>d</w:t>
      </w:r>
      <w:r w:rsidRPr="00223157">
        <w:rPr>
          <w:rFonts w:asciiTheme="minorHAnsi" w:eastAsia="Calibri" w:hAnsiTheme="minorHAnsi" w:cstheme="minorHAnsi"/>
          <w:spacing w:val="-2"/>
        </w:rPr>
        <w:t xml:space="preserve"> </w:t>
      </w:r>
      <w:r w:rsidRPr="00223157">
        <w:rPr>
          <w:rFonts w:asciiTheme="minorHAnsi" w:eastAsia="Calibri" w:hAnsiTheme="minorHAnsi" w:cstheme="minorHAnsi"/>
        </w:rPr>
        <w:t>so</w:t>
      </w:r>
      <w:r w:rsidRPr="00223157">
        <w:rPr>
          <w:rFonts w:asciiTheme="minorHAnsi" w:eastAsia="Calibri" w:hAnsiTheme="minorHAnsi" w:cstheme="minorHAnsi"/>
          <w:spacing w:val="1"/>
        </w:rPr>
        <w:t>un</w:t>
      </w:r>
      <w:r w:rsidRPr="00223157">
        <w:rPr>
          <w:rFonts w:asciiTheme="minorHAnsi" w:eastAsia="Calibri" w:hAnsiTheme="minorHAnsi" w:cstheme="minorHAnsi"/>
        </w:rPr>
        <w:t>d</w:t>
      </w:r>
      <w:r w:rsidRPr="00223157">
        <w:rPr>
          <w:rFonts w:asciiTheme="minorHAnsi" w:eastAsia="Calibri" w:hAnsiTheme="minorHAnsi" w:cstheme="minorHAnsi"/>
          <w:spacing w:val="-4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jud</w:t>
      </w:r>
      <w:r w:rsidRPr="00223157">
        <w:rPr>
          <w:rFonts w:asciiTheme="minorHAnsi" w:eastAsia="Calibri" w:hAnsiTheme="minorHAnsi" w:cstheme="minorHAnsi"/>
          <w:spacing w:val="-3"/>
        </w:rPr>
        <w:t>g</w:t>
      </w:r>
      <w:r w:rsidRPr="00223157">
        <w:rPr>
          <w:rFonts w:asciiTheme="minorHAnsi" w:eastAsia="Calibri" w:hAnsiTheme="minorHAnsi" w:cstheme="minorHAnsi"/>
          <w:spacing w:val="-1"/>
        </w:rPr>
        <w:t>me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t.</w:t>
      </w:r>
    </w:p>
    <w:p w14:paraId="0410FF77" w14:textId="77777777" w:rsidR="0081737C" w:rsidRPr="00223157" w:rsidRDefault="00223157">
      <w:pPr>
        <w:spacing w:before="6"/>
        <w:rPr>
          <w:rFonts w:asciiTheme="minorHAnsi" w:eastAsia="Calibri" w:hAnsiTheme="minorHAnsi" w:cstheme="minorHAnsi"/>
        </w:rPr>
      </w:pPr>
      <w:r w:rsidRPr="0022315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23157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23157">
        <w:rPr>
          <w:rFonts w:asciiTheme="minorHAnsi" w:eastAsia="Calibri" w:hAnsiTheme="minorHAnsi" w:cstheme="minorHAnsi"/>
        </w:rPr>
        <w:t>Fam</w:t>
      </w:r>
      <w:r w:rsidRPr="00223157">
        <w:rPr>
          <w:rFonts w:asciiTheme="minorHAnsi" w:eastAsia="Calibri" w:hAnsiTheme="minorHAnsi" w:cstheme="minorHAnsi"/>
          <w:spacing w:val="-1"/>
        </w:rPr>
        <w:t>i</w:t>
      </w:r>
      <w:r w:rsidRPr="00223157">
        <w:rPr>
          <w:rFonts w:asciiTheme="minorHAnsi" w:eastAsia="Calibri" w:hAnsiTheme="minorHAnsi" w:cstheme="minorHAnsi"/>
        </w:rPr>
        <w:t>liar</w:t>
      </w:r>
      <w:r w:rsidRPr="00223157">
        <w:rPr>
          <w:rFonts w:asciiTheme="minorHAnsi" w:eastAsia="Calibri" w:hAnsiTheme="minorHAnsi" w:cstheme="minorHAnsi"/>
          <w:spacing w:val="-5"/>
        </w:rPr>
        <w:t xml:space="preserve"> </w:t>
      </w:r>
      <w:r w:rsidRPr="00223157">
        <w:rPr>
          <w:rFonts w:asciiTheme="minorHAnsi" w:eastAsia="Calibri" w:hAnsiTheme="minorHAnsi" w:cstheme="minorHAnsi"/>
        </w:rPr>
        <w:t>a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d</w:t>
      </w:r>
      <w:r w:rsidRPr="00223157">
        <w:rPr>
          <w:rFonts w:asciiTheme="minorHAnsi" w:eastAsia="Calibri" w:hAnsiTheme="minorHAnsi" w:cstheme="minorHAnsi"/>
          <w:spacing w:val="-2"/>
        </w:rPr>
        <w:t xml:space="preserve"> </w:t>
      </w:r>
      <w:r w:rsidRPr="00223157">
        <w:rPr>
          <w:rFonts w:asciiTheme="minorHAnsi" w:eastAsia="Calibri" w:hAnsiTheme="minorHAnsi" w:cstheme="minorHAnsi"/>
        </w:rPr>
        <w:t>c</w:t>
      </w:r>
      <w:r w:rsidRPr="00223157">
        <w:rPr>
          <w:rFonts w:asciiTheme="minorHAnsi" w:eastAsia="Calibri" w:hAnsiTheme="minorHAnsi" w:cstheme="minorHAnsi"/>
          <w:spacing w:val="1"/>
        </w:rPr>
        <w:t>o</w:t>
      </w:r>
      <w:r w:rsidRPr="00223157">
        <w:rPr>
          <w:rFonts w:asciiTheme="minorHAnsi" w:eastAsia="Calibri" w:hAnsiTheme="minorHAnsi" w:cstheme="minorHAnsi"/>
          <w:spacing w:val="-1"/>
        </w:rPr>
        <w:t>m</w:t>
      </w:r>
      <w:r w:rsidRPr="00223157">
        <w:rPr>
          <w:rFonts w:asciiTheme="minorHAnsi" w:eastAsia="Calibri" w:hAnsiTheme="minorHAnsi" w:cstheme="minorHAnsi"/>
          <w:spacing w:val="1"/>
        </w:rPr>
        <w:t>p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  <w:spacing w:val="3"/>
        </w:rPr>
        <w:t>t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t</w:t>
      </w:r>
      <w:r w:rsidRPr="00223157">
        <w:rPr>
          <w:rFonts w:asciiTheme="minorHAnsi" w:eastAsia="Calibri" w:hAnsiTheme="minorHAnsi" w:cstheme="minorHAnsi"/>
          <w:spacing w:val="-8"/>
        </w:rPr>
        <w:t xml:space="preserve"> </w:t>
      </w:r>
      <w:r w:rsidRPr="00223157">
        <w:rPr>
          <w:rFonts w:asciiTheme="minorHAnsi" w:eastAsia="Calibri" w:hAnsiTheme="minorHAnsi" w:cstheme="minorHAnsi"/>
          <w:spacing w:val="-1"/>
        </w:rPr>
        <w:t>w</w:t>
      </w:r>
      <w:r w:rsidRPr="00223157">
        <w:rPr>
          <w:rFonts w:asciiTheme="minorHAnsi" w:eastAsia="Calibri" w:hAnsiTheme="minorHAnsi" w:cstheme="minorHAnsi"/>
        </w:rPr>
        <w:t>ith</w:t>
      </w:r>
      <w:r w:rsidRPr="00223157">
        <w:rPr>
          <w:rFonts w:asciiTheme="minorHAnsi" w:eastAsia="Calibri" w:hAnsiTheme="minorHAnsi" w:cstheme="minorHAnsi"/>
          <w:spacing w:val="-3"/>
        </w:rPr>
        <w:t xml:space="preserve"> </w:t>
      </w:r>
      <w:r w:rsidRPr="00223157">
        <w:rPr>
          <w:rFonts w:asciiTheme="minorHAnsi" w:eastAsia="Calibri" w:hAnsiTheme="minorHAnsi" w:cstheme="minorHAnsi"/>
        </w:rPr>
        <w:t>Micro</w:t>
      </w:r>
      <w:r w:rsidRPr="00223157">
        <w:rPr>
          <w:rFonts w:asciiTheme="minorHAnsi" w:eastAsia="Calibri" w:hAnsiTheme="minorHAnsi" w:cstheme="minorHAnsi"/>
          <w:spacing w:val="-1"/>
        </w:rPr>
        <w:t>s</w:t>
      </w:r>
      <w:r w:rsidRPr="00223157">
        <w:rPr>
          <w:rFonts w:asciiTheme="minorHAnsi" w:eastAsia="Calibri" w:hAnsiTheme="minorHAnsi" w:cstheme="minorHAnsi"/>
          <w:spacing w:val="3"/>
        </w:rPr>
        <w:t>o</w:t>
      </w:r>
      <w:r w:rsidRPr="00223157">
        <w:rPr>
          <w:rFonts w:asciiTheme="minorHAnsi" w:eastAsia="Calibri" w:hAnsiTheme="minorHAnsi" w:cstheme="minorHAnsi"/>
          <w:spacing w:val="-1"/>
        </w:rPr>
        <w:t>f</w:t>
      </w:r>
      <w:r w:rsidRPr="00223157">
        <w:rPr>
          <w:rFonts w:asciiTheme="minorHAnsi" w:eastAsia="Calibri" w:hAnsiTheme="minorHAnsi" w:cstheme="minorHAnsi"/>
        </w:rPr>
        <w:t>t</w:t>
      </w:r>
      <w:r w:rsidRPr="00223157">
        <w:rPr>
          <w:rFonts w:asciiTheme="minorHAnsi" w:eastAsia="Calibri" w:hAnsiTheme="minorHAnsi" w:cstheme="minorHAnsi"/>
          <w:spacing w:val="-7"/>
        </w:rPr>
        <w:t xml:space="preserve"> </w:t>
      </w:r>
      <w:r w:rsidRPr="00223157">
        <w:rPr>
          <w:rFonts w:asciiTheme="minorHAnsi" w:eastAsia="Calibri" w:hAnsiTheme="minorHAnsi" w:cstheme="minorHAnsi"/>
        </w:rPr>
        <w:t>O</w:t>
      </w:r>
      <w:r w:rsidRPr="00223157">
        <w:rPr>
          <w:rFonts w:asciiTheme="minorHAnsi" w:eastAsia="Calibri" w:hAnsiTheme="minorHAnsi" w:cstheme="minorHAnsi"/>
          <w:spacing w:val="-1"/>
        </w:rPr>
        <w:t>f</w:t>
      </w:r>
      <w:r w:rsidRPr="00223157">
        <w:rPr>
          <w:rFonts w:asciiTheme="minorHAnsi" w:eastAsia="Calibri" w:hAnsiTheme="minorHAnsi" w:cstheme="minorHAnsi"/>
          <w:spacing w:val="1"/>
        </w:rPr>
        <w:t>f</w:t>
      </w:r>
      <w:r w:rsidRPr="00223157">
        <w:rPr>
          <w:rFonts w:asciiTheme="minorHAnsi" w:eastAsia="Calibri" w:hAnsiTheme="minorHAnsi" w:cstheme="minorHAnsi"/>
        </w:rPr>
        <w:t>ice</w:t>
      </w:r>
    </w:p>
    <w:p w14:paraId="1B251DEC" w14:textId="77777777" w:rsidR="0081737C" w:rsidRPr="00223157" w:rsidRDefault="00223157">
      <w:pPr>
        <w:spacing w:line="240" w:lineRule="exact"/>
        <w:ind w:left="360"/>
        <w:rPr>
          <w:rFonts w:asciiTheme="minorHAnsi" w:eastAsia="Calibri" w:hAnsiTheme="minorHAnsi" w:cstheme="minorHAnsi"/>
        </w:rPr>
      </w:pPr>
      <w:r w:rsidRPr="00223157">
        <w:rPr>
          <w:rFonts w:asciiTheme="minorHAnsi" w:eastAsia="Calibri" w:hAnsiTheme="minorHAnsi" w:cstheme="minorHAnsi"/>
        </w:rPr>
        <w:t>Suite</w:t>
      </w:r>
      <w:r w:rsidRPr="00223157">
        <w:rPr>
          <w:rFonts w:asciiTheme="minorHAnsi" w:eastAsia="Calibri" w:hAnsiTheme="minorHAnsi" w:cstheme="minorHAnsi"/>
          <w:spacing w:val="-4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p</w:t>
      </w:r>
      <w:r w:rsidRPr="00223157">
        <w:rPr>
          <w:rFonts w:asciiTheme="minorHAnsi" w:eastAsia="Calibri" w:hAnsiTheme="minorHAnsi" w:cstheme="minorHAnsi"/>
        </w:rPr>
        <w:t>r</w:t>
      </w:r>
      <w:r w:rsidRPr="00223157">
        <w:rPr>
          <w:rFonts w:asciiTheme="minorHAnsi" w:eastAsia="Calibri" w:hAnsiTheme="minorHAnsi" w:cstheme="minorHAnsi"/>
          <w:spacing w:val="1"/>
        </w:rPr>
        <w:t>o</w:t>
      </w:r>
      <w:r w:rsidRPr="00223157">
        <w:rPr>
          <w:rFonts w:asciiTheme="minorHAnsi" w:eastAsia="Calibri" w:hAnsiTheme="minorHAnsi" w:cstheme="minorHAnsi"/>
        </w:rPr>
        <w:t>gra</w:t>
      </w:r>
      <w:r w:rsidRPr="00223157">
        <w:rPr>
          <w:rFonts w:asciiTheme="minorHAnsi" w:eastAsia="Calibri" w:hAnsiTheme="minorHAnsi" w:cstheme="minorHAnsi"/>
          <w:spacing w:val="2"/>
        </w:rPr>
        <w:t>m</w:t>
      </w:r>
      <w:r w:rsidRPr="00223157">
        <w:rPr>
          <w:rFonts w:asciiTheme="minorHAnsi" w:eastAsia="Calibri" w:hAnsiTheme="minorHAnsi" w:cstheme="minorHAnsi"/>
        </w:rPr>
        <w:t>s.</w:t>
      </w:r>
    </w:p>
    <w:p w14:paraId="79F9A838" w14:textId="77777777" w:rsidR="0081737C" w:rsidRPr="00223157" w:rsidRDefault="00223157">
      <w:pPr>
        <w:tabs>
          <w:tab w:val="left" w:pos="360"/>
        </w:tabs>
        <w:spacing w:before="32" w:line="240" w:lineRule="exact"/>
        <w:ind w:left="360" w:right="269" w:hanging="360"/>
        <w:rPr>
          <w:rFonts w:asciiTheme="minorHAnsi" w:eastAsia="Calibri" w:hAnsiTheme="minorHAnsi" w:cstheme="minorHAnsi"/>
        </w:rPr>
      </w:pPr>
      <w:r w:rsidRPr="00223157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23157">
        <w:rPr>
          <w:rFonts w:asciiTheme="minorHAnsi" w:eastAsia="Segoe MDL2 Assets" w:hAnsiTheme="minorHAnsi" w:cstheme="minorHAnsi"/>
          <w:sz w:val="22"/>
          <w:szCs w:val="22"/>
        </w:rPr>
        <w:tab/>
      </w:r>
      <w:r w:rsidRPr="00223157">
        <w:rPr>
          <w:rFonts w:asciiTheme="minorHAnsi" w:eastAsia="Calibri" w:hAnsiTheme="minorHAnsi" w:cstheme="minorHAnsi"/>
          <w:spacing w:val="1"/>
        </w:rPr>
        <w:t>H</w:t>
      </w:r>
      <w:r w:rsidRPr="00223157">
        <w:rPr>
          <w:rFonts w:asciiTheme="minorHAnsi" w:eastAsia="Calibri" w:hAnsiTheme="minorHAnsi" w:cstheme="minorHAnsi"/>
        </w:rPr>
        <w:t>a</w:t>
      </w:r>
      <w:r w:rsidRPr="00223157">
        <w:rPr>
          <w:rFonts w:asciiTheme="minorHAnsi" w:eastAsia="Calibri" w:hAnsiTheme="minorHAnsi" w:cstheme="minorHAnsi"/>
          <w:spacing w:val="-1"/>
        </w:rPr>
        <w:t>v</w:t>
      </w:r>
      <w:r w:rsidRPr="00223157">
        <w:rPr>
          <w:rFonts w:asciiTheme="minorHAnsi" w:eastAsia="Calibri" w:hAnsiTheme="minorHAnsi" w:cstheme="minorHAnsi"/>
        </w:rPr>
        <w:t>i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g</w:t>
      </w:r>
      <w:r w:rsidRPr="00223157">
        <w:rPr>
          <w:rFonts w:asciiTheme="minorHAnsi" w:eastAsia="Calibri" w:hAnsiTheme="minorHAnsi" w:cstheme="minorHAnsi"/>
          <w:spacing w:val="-6"/>
        </w:rPr>
        <w:t xml:space="preserve"> </w:t>
      </w:r>
      <w:r w:rsidRPr="00223157">
        <w:rPr>
          <w:rFonts w:asciiTheme="minorHAnsi" w:eastAsia="Calibri" w:hAnsiTheme="minorHAnsi" w:cstheme="minorHAnsi"/>
        </w:rPr>
        <w:t xml:space="preserve">a 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a</w:t>
      </w:r>
      <w:r w:rsidRPr="00223157">
        <w:rPr>
          <w:rFonts w:asciiTheme="minorHAnsi" w:eastAsia="Calibri" w:hAnsiTheme="minorHAnsi" w:cstheme="minorHAnsi"/>
          <w:spacing w:val="1"/>
        </w:rPr>
        <w:t>t</w:t>
      </w:r>
      <w:r w:rsidRPr="00223157">
        <w:rPr>
          <w:rFonts w:asciiTheme="minorHAnsi" w:eastAsia="Calibri" w:hAnsiTheme="minorHAnsi" w:cstheme="minorHAnsi"/>
          <w:spacing w:val="2"/>
        </w:rPr>
        <w:t>u</w:t>
      </w:r>
      <w:r w:rsidRPr="00223157">
        <w:rPr>
          <w:rFonts w:asciiTheme="minorHAnsi" w:eastAsia="Calibri" w:hAnsiTheme="minorHAnsi" w:cstheme="minorHAnsi"/>
        </w:rPr>
        <w:t>ral</w:t>
      </w:r>
      <w:r w:rsidRPr="00223157">
        <w:rPr>
          <w:rFonts w:asciiTheme="minorHAnsi" w:eastAsia="Calibri" w:hAnsiTheme="minorHAnsi" w:cstheme="minorHAnsi"/>
          <w:spacing w:val="-6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d</w:t>
      </w:r>
      <w:r w:rsidRPr="00223157">
        <w:rPr>
          <w:rFonts w:asciiTheme="minorHAnsi" w:eastAsia="Calibri" w:hAnsiTheme="minorHAnsi" w:cstheme="minorHAnsi"/>
        </w:rPr>
        <w:t>ri</w:t>
      </w:r>
      <w:r w:rsidRPr="00223157">
        <w:rPr>
          <w:rFonts w:asciiTheme="minorHAnsi" w:eastAsia="Calibri" w:hAnsiTheme="minorHAnsi" w:cstheme="minorHAnsi"/>
          <w:spacing w:val="-1"/>
        </w:rPr>
        <w:t>v</w:t>
      </w:r>
      <w:r w:rsidRPr="00223157">
        <w:rPr>
          <w:rFonts w:asciiTheme="minorHAnsi" w:eastAsia="Calibri" w:hAnsiTheme="minorHAnsi" w:cstheme="minorHAnsi"/>
        </w:rPr>
        <w:t>e</w:t>
      </w:r>
      <w:r w:rsidRPr="00223157">
        <w:rPr>
          <w:rFonts w:asciiTheme="minorHAnsi" w:eastAsia="Calibri" w:hAnsiTheme="minorHAnsi" w:cstheme="minorHAnsi"/>
          <w:spacing w:val="-5"/>
        </w:rPr>
        <w:t xml:space="preserve"> </w:t>
      </w:r>
      <w:r w:rsidRPr="00223157">
        <w:rPr>
          <w:rFonts w:asciiTheme="minorHAnsi" w:eastAsia="Calibri" w:hAnsiTheme="minorHAnsi" w:cstheme="minorHAnsi"/>
        </w:rPr>
        <w:t>with</w:t>
      </w:r>
      <w:r w:rsidRPr="00223157">
        <w:rPr>
          <w:rFonts w:asciiTheme="minorHAnsi" w:eastAsia="Calibri" w:hAnsiTheme="minorHAnsi" w:cstheme="minorHAnsi"/>
          <w:spacing w:val="-3"/>
        </w:rPr>
        <w:t xml:space="preserve"> </w:t>
      </w:r>
      <w:r w:rsidRPr="00223157">
        <w:rPr>
          <w:rFonts w:asciiTheme="minorHAnsi" w:eastAsia="Calibri" w:hAnsiTheme="minorHAnsi" w:cstheme="minorHAnsi"/>
        </w:rPr>
        <w:t xml:space="preserve">a </w:t>
      </w:r>
      <w:r w:rsidRPr="00223157">
        <w:rPr>
          <w:rFonts w:asciiTheme="minorHAnsi" w:eastAsia="Calibri" w:hAnsiTheme="minorHAnsi" w:cstheme="minorHAnsi"/>
          <w:spacing w:val="3"/>
        </w:rPr>
        <w:t>l</w:t>
      </w:r>
      <w:r w:rsidRPr="00223157">
        <w:rPr>
          <w:rFonts w:asciiTheme="minorHAnsi" w:eastAsia="Calibri" w:hAnsiTheme="minorHAnsi" w:cstheme="minorHAnsi"/>
        </w:rPr>
        <w:t>o</w:t>
      </w:r>
      <w:r w:rsidRPr="00223157">
        <w:rPr>
          <w:rFonts w:asciiTheme="minorHAnsi" w:eastAsia="Calibri" w:hAnsiTheme="minorHAnsi" w:cstheme="minorHAnsi"/>
          <w:spacing w:val="1"/>
        </w:rPr>
        <w:t>y</w:t>
      </w:r>
      <w:r w:rsidRPr="00223157">
        <w:rPr>
          <w:rFonts w:asciiTheme="minorHAnsi" w:eastAsia="Calibri" w:hAnsiTheme="minorHAnsi" w:cstheme="minorHAnsi"/>
        </w:rPr>
        <w:t>al,</w:t>
      </w:r>
      <w:r w:rsidRPr="00223157">
        <w:rPr>
          <w:rFonts w:asciiTheme="minorHAnsi" w:eastAsia="Calibri" w:hAnsiTheme="minorHAnsi" w:cstheme="minorHAnsi"/>
          <w:spacing w:val="-3"/>
        </w:rPr>
        <w:t xml:space="preserve"> </w:t>
      </w:r>
      <w:r w:rsidRPr="00223157">
        <w:rPr>
          <w:rFonts w:asciiTheme="minorHAnsi" w:eastAsia="Calibri" w:hAnsiTheme="minorHAnsi" w:cstheme="minorHAnsi"/>
        </w:rPr>
        <w:t>stro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g,</w:t>
      </w:r>
      <w:r w:rsidRPr="00223157">
        <w:rPr>
          <w:rFonts w:asciiTheme="minorHAnsi" w:eastAsia="Calibri" w:hAnsiTheme="minorHAnsi" w:cstheme="minorHAnsi"/>
          <w:spacing w:val="-5"/>
        </w:rPr>
        <w:t xml:space="preserve"> </w:t>
      </w:r>
      <w:r w:rsidRPr="00223157">
        <w:rPr>
          <w:rFonts w:asciiTheme="minorHAnsi" w:eastAsia="Calibri" w:hAnsiTheme="minorHAnsi" w:cstheme="minorHAnsi"/>
        </w:rPr>
        <w:t>a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 xml:space="preserve">d </w:t>
      </w:r>
      <w:r w:rsidRPr="00223157">
        <w:rPr>
          <w:rFonts w:asciiTheme="minorHAnsi" w:eastAsia="Calibri" w:hAnsiTheme="minorHAnsi" w:cstheme="minorHAnsi"/>
          <w:spacing w:val="1"/>
        </w:rPr>
        <w:t>p</w:t>
      </w:r>
      <w:r w:rsidRPr="00223157">
        <w:rPr>
          <w:rFonts w:asciiTheme="minorHAnsi" w:eastAsia="Calibri" w:hAnsiTheme="minorHAnsi" w:cstheme="minorHAnsi"/>
        </w:rPr>
        <w:t>r</w:t>
      </w:r>
      <w:r w:rsidRPr="00223157">
        <w:rPr>
          <w:rFonts w:asciiTheme="minorHAnsi" w:eastAsia="Calibri" w:hAnsiTheme="minorHAnsi" w:cstheme="minorHAnsi"/>
          <w:spacing w:val="1"/>
        </w:rPr>
        <w:t>o</w:t>
      </w:r>
      <w:r w:rsidRPr="00223157">
        <w:rPr>
          <w:rFonts w:asciiTheme="minorHAnsi" w:eastAsia="Calibri" w:hAnsiTheme="minorHAnsi" w:cstheme="minorHAnsi"/>
        </w:rPr>
        <w:t>ac</w:t>
      </w:r>
      <w:r w:rsidRPr="00223157">
        <w:rPr>
          <w:rFonts w:asciiTheme="minorHAnsi" w:eastAsia="Calibri" w:hAnsiTheme="minorHAnsi" w:cstheme="minorHAnsi"/>
          <w:spacing w:val="1"/>
        </w:rPr>
        <w:t>t</w:t>
      </w:r>
      <w:r w:rsidRPr="00223157">
        <w:rPr>
          <w:rFonts w:asciiTheme="minorHAnsi" w:eastAsia="Calibri" w:hAnsiTheme="minorHAnsi" w:cstheme="minorHAnsi"/>
        </w:rPr>
        <w:t>i</w:t>
      </w:r>
      <w:r w:rsidRPr="00223157">
        <w:rPr>
          <w:rFonts w:asciiTheme="minorHAnsi" w:eastAsia="Calibri" w:hAnsiTheme="minorHAnsi" w:cstheme="minorHAnsi"/>
          <w:spacing w:val="-1"/>
        </w:rPr>
        <w:t>v</w:t>
      </w:r>
      <w:r w:rsidRPr="00223157">
        <w:rPr>
          <w:rFonts w:asciiTheme="minorHAnsi" w:eastAsia="Calibri" w:hAnsiTheme="minorHAnsi" w:cstheme="minorHAnsi"/>
        </w:rPr>
        <w:t>e</w:t>
      </w:r>
      <w:r w:rsidRPr="00223157">
        <w:rPr>
          <w:rFonts w:asciiTheme="minorHAnsi" w:eastAsia="Calibri" w:hAnsiTheme="minorHAnsi" w:cstheme="minorHAnsi"/>
          <w:spacing w:val="-6"/>
        </w:rPr>
        <w:t xml:space="preserve"> </w:t>
      </w:r>
      <w:r w:rsidRPr="00223157">
        <w:rPr>
          <w:rFonts w:asciiTheme="minorHAnsi" w:eastAsia="Calibri" w:hAnsiTheme="minorHAnsi" w:cstheme="minorHAnsi"/>
          <w:spacing w:val="-1"/>
        </w:rPr>
        <w:t>w</w:t>
      </w:r>
      <w:r w:rsidRPr="00223157">
        <w:rPr>
          <w:rFonts w:asciiTheme="minorHAnsi" w:eastAsia="Calibri" w:hAnsiTheme="minorHAnsi" w:cstheme="minorHAnsi"/>
        </w:rPr>
        <w:t>ork</w:t>
      </w:r>
      <w:r w:rsidRPr="00223157">
        <w:rPr>
          <w:rFonts w:asciiTheme="minorHAnsi" w:eastAsia="Calibri" w:hAnsiTheme="minorHAnsi" w:cstheme="minorHAnsi"/>
          <w:spacing w:val="-4"/>
        </w:rPr>
        <w:t xml:space="preserve"> </w:t>
      </w:r>
      <w:r w:rsidRPr="00223157">
        <w:rPr>
          <w:rFonts w:asciiTheme="minorHAnsi" w:eastAsia="Calibri" w:hAnsiTheme="minorHAnsi" w:cstheme="minorHAnsi"/>
        </w:rPr>
        <w:t>et</w:t>
      </w:r>
      <w:r w:rsidRPr="00223157">
        <w:rPr>
          <w:rFonts w:asciiTheme="minorHAnsi" w:eastAsia="Calibri" w:hAnsiTheme="minorHAnsi" w:cstheme="minorHAnsi"/>
          <w:spacing w:val="1"/>
        </w:rPr>
        <w:t>h</w:t>
      </w:r>
      <w:r w:rsidRPr="00223157">
        <w:rPr>
          <w:rFonts w:asciiTheme="minorHAnsi" w:eastAsia="Calibri" w:hAnsiTheme="minorHAnsi" w:cstheme="minorHAnsi"/>
        </w:rPr>
        <w:t>i</w:t>
      </w:r>
      <w:r w:rsidRPr="00223157">
        <w:rPr>
          <w:rFonts w:asciiTheme="minorHAnsi" w:eastAsia="Calibri" w:hAnsiTheme="minorHAnsi" w:cstheme="minorHAnsi"/>
          <w:spacing w:val="1"/>
        </w:rPr>
        <w:t>c</w:t>
      </w:r>
      <w:r w:rsidRPr="00223157">
        <w:rPr>
          <w:rFonts w:asciiTheme="minorHAnsi" w:eastAsia="Calibri" w:hAnsiTheme="minorHAnsi" w:cstheme="minorHAnsi"/>
        </w:rPr>
        <w:t>.</w:t>
      </w:r>
    </w:p>
    <w:p w14:paraId="79B7631A" w14:textId="77777777" w:rsidR="0081737C" w:rsidRPr="00223157" w:rsidRDefault="00223157">
      <w:pPr>
        <w:spacing w:before="7"/>
        <w:rPr>
          <w:rFonts w:asciiTheme="minorHAnsi" w:eastAsia="Calibri" w:hAnsiTheme="minorHAnsi" w:cstheme="minorHAnsi"/>
        </w:rPr>
      </w:pPr>
      <w:r w:rsidRPr="0022315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23157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23157">
        <w:rPr>
          <w:rFonts w:asciiTheme="minorHAnsi" w:eastAsia="Calibri" w:hAnsiTheme="minorHAnsi" w:cstheme="minorHAnsi"/>
        </w:rPr>
        <w:t>Cr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a</w:t>
      </w:r>
      <w:r w:rsidRPr="00223157">
        <w:rPr>
          <w:rFonts w:asciiTheme="minorHAnsi" w:eastAsia="Calibri" w:hAnsiTheme="minorHAnsi" w:cstheme="minorHAnsi"/>
          <w:spacing w:val="1"/>
        </w:rPr>
        <w:t>t</w:t>
      </w:r>
      <w:r w:rsidRPr="00223157">
        <w:rPr>
          <w:rFonts w:asciiTheme="minorHAnsi" w:eastAsia="Calibri" w:hAnsiTheme="minorHAnsi" w:cstheme="minorHAnsi"/>
          <w:spacing w:val="2"/>
        </w:rPr>
        <w:t>i</w:t>
      </w:r>
      <w:r w:rsidRPr="00223157">
        <w:rPr>
          <w:rFonts w:asciiTheme="minorHAnsi" w:eastAsia="Calibri" w:hAnsiTheme="minorHAnsi" w:cstheme="minorHAnsi"/>
          <w:spacing w:val="-1"/>
        </w:rPr>
        <w:t>v</w:t>
      </w:r>
      <w:r w:rsidRPr="00223157">
        <w:rPr>
          <w:rFonts w:asciiTheme="minorHAnsi" w:eastAsia="Calibri" w:hAnsiTheme="minorHAnsi" w:cstheme="minorHAnsi"/>
        </w:rPr>
        <w:t>e</w:t>
      </w:r>
      <w:r w:rsidRPr="00223157">
        <w:rPr>
          <w:rFonts w:asciiTheme="minorHAnsi" w:eastAsia="Calibri" w:hAnsiTheme="minorHAnsi" w:cstheme="minorHAnsi"/>
          <w:spacing w:val="-8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an</w:t>
      </w:r>
      <w:r w:rsidRPr="00223157">
        <w:rPr>
          <w:rFonts w:asciiTheme="minorHAnsi" w:eastAsia="Calibri" w:hAnsiTheme="minorHAnsi" w:cstheme="minorHAnsi"/>
        </w:rPr>
        <w:t>d</w:t>
      </w:r>
      <w:r w:rsidRPr="00223157">
        <w:rPr>
          <w:rFonts w:asciiTheme="minorHAnsi" w:eastAsia="Calibri" w:hAnsiTheme="minorHAnsi" w:cstheme="minorHAnsi"/>
          <w:spacing w:val="-2"/>
        </w:rPr>
        <w:t xml:space="preserve"> </w:t>
      </w:r>
      <w:r w:rsidRPr="00223157">
        <w:rPr>
          <w:rFonts w:asciiTheme="minorHAnsi" w:eastAsia="Calibri" w:hAnsiTheme="minorHAnsi" w:cstheme="minorHAnsi"/>
        </w:rPr>
        <w:t>i</w:t>
      </w:r>
      <w:r w:rsidRPr="00223157">
        <w:rPr>
          <w:rFonts w:asciiTheme="minorHAnsi" w:eastAsia="Calibri" w:hAnsiTheme="minorHAnsi" w:cstheme="minorHAnsi"/>
          <w:spacing w:val="1"/>
        </w:rPr>
        <w:t>nn</w:t>
      </w:r>
      <w:r w:rsidRPr="00223157">
        <w:rPr>
          <w:rFonts w:asciiTheme="minorHAnsi" w:eastAsia="Calibri" w:hAnsiTheme="minorHAnsi" w:cstheme="minorHAnsi"/>
        </w:rPr>
        <w:t>o</w:t>
      </w:r>
      <w:r w:rsidRPr="00223157">
        <w:rPr>
          <w:rFonts w:asciiTheme="minorHAnsi" w:eastAsia="Calibri" w:hAnsiTheme="minorHAnsi" w:cstheme="minorHAnsi"/>
          <w:spacing w:val="-1"/>
        </w:rPr>
        <w:t>v</w:t>
      </w:r>
      <w:r w:rsidRPr="00223157">
        <w:rPr>
          <w:rFonts w:asciiTheme="minorHAnsi" w:eastAsia="Calibri" w:hAnsiTheme="minorHAnsi" w:cstheme="minorHAnsi"/>
        </w:rPr>
        <w:t>a</w:t>
      </w:r>
      <w:r w:rsidRPr="00223157">
        <w:rPr>
          <w:rFonts w:asciiTheme="minorHAnsi" w:eastAsia="Calibri" w:hAnsiTheme="minorHAnsi" w:cstheme="minorHAnsi"/>
          <w:spacing w:val="1"/>
        </w:rPr>
        <w:t>t</w:t>
      </w:r>
      <w:r w:rsidRPr="00223157">
        <w:rPr>
          <w:rFonts w:asciiTheme="minorHAnsi" w:eastAsia="Calibri" w:hAnsiTheme="minorHAnsi" w:cstheme="minorHAnsi"/>
        </w:rPr>
        <w:t>i</w:t>
      </w:r>
      <w:r w:rsidRPr="00223157">
        <w:rPr>
          <w:rFonts w:asciiTheme="minorHAnsi" w:eastAsia="Calibri" w:hAnsiTheme="minorHAnsi" w:cstheme="minorHAnsi"/>
          <w:spacing w:val="1"/>
        </w:rPr>
        <w:t>v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,</w:t>
      </w:r>
      <w:r w:rsidRPr="00223157">
        <w:rPr>
          <w:rFonts w:asciiTheme="minorHAnsi" w:eastAsia="Calibri" w:hAnsiTheme="minorHAnsi" w:cstheme="minorHAnsi"/>
          <w:spacing w:val="-9"/>
        </w:rPr>
        <w:t xml:space="preserve"> </w:t>
      </w:r>
      <w:r w:rsidRPr="00223157">
        <w:rPr>
          <w:rFonts w:asciiTheme="minorHAnsi" w:eastAsia="Calibri" w:hAnsiTheme="minorHAnsi" w:cstheme="minorHAnsi"/>
        </w:rPr>
        <w:t>with</w:t>
      </w:r>
      <w:r w:rsidRPr="00223157">
        <w:rPr>
          <w:rFonts w:asciiTheme="minorHAnsi" w:eastAsia="Calibri" w:hAnsiTheme="minorHAnsi" w:cstheme="minorHAnsi"/>
          <w:spacing w:val="-3"/>
        </w:rPr>
        <w:t xml:space="preserve"> </w:t>
      </w:r>
      <w:r w:rsidRPr="00223157">
        <w:rPr>
          <w:rFonts w:asciiTheme="minorHAnsi" w:eastAsia="Calibri" w:hAnsiTheme="minorHAnsi" w:cstheme="minorHAnsi"/>
        </w:rPr>
        <w:t>g</w:t>
      </w:r>
      <w:r w:rsidRPr="00223157">
        <w:rPr>
          <w:rFonts w:asciiTheme="minorHAnsi" w:eastAsia="Calibri" w:hAnsiTheme="minorHAnsi" w:cstheme="minorHAnsi"/>
          <w:spacing w:val="1"/>
        </w:rPr>
        <w:t>o</w:t>
      </w:r>
      <w:r w:rsidRPr="00223157">
        <w:rPr>
          <w:rFonts w:asciiTheme="minorHAnsi" w:eastAsia="Calibri" w:hAnsiTheme="minorHAnsi" w:cstheme="minorHAnsi"/>
        </w:rPr>
        <w:t>od</w:t>
      </w:r>
      <w:r w:rsidRPr="00223157">
        <w:rPr>
          <w:rFonts w:asciiTheme="minorHAnsi" w:eastAsia="Calibri" w:hAnsiTheme="minorHAnsi" w:cstheme="minorHAnsi"/>
          <w:spacing w:val="-3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d</w:t>
      </w:r>
      <w:r w:rsidRPr="00223157">
        <w:rPr>
          <w:rFonts w:asciiTheme="minorHAnsi" w:eastAsia="Calibri" w:hAnsiTheme="minorHAnsi" w:cstheme="minorHAnsi"/>
          <w:spacing w:val="-1"/>
        </w:rPr>
        <w:t>es</w:t>
      </w:r>
      <w:r w:rsidRPr="00223157">
        <w:rPr>
          <w:rFonts w:asciiTheme="minorHAnsi" w:eastAsia="Calibri" w:hAnsiTheme="minorHAnsi" w:cstheme="minorHAnsi"/>
        </w:rPr>
        <w:t>ign</w:t>
      </w:r>
      <w:r w:rsidRPr="00223157">
        <w:rPr>
          <w:rFonts w:asciiTheme="minorHAnsi" w:eastAsia="Calibri" w:hAnsiTheme="minorHAnsi" w:cstheme="minorHAnsi"/>
          <w:spacing w:val="-4"/>
        </w:rPr>
        <w:t xml:space="preserve"> </w:t>
      </w:r>
      <w:r w:rsidRPr="00223157">
        <w:rPr>
          <w:rFonts w:asciiTheme="minorHAnsi" w:eastAsia="Calibri" w:hAnsiTheme="minorHAnsi" w:cstheme="minorHAnsi"/>
          <w:spacing w:val="-1"/>
        </w:rPr>
        <w:t>s</w:t>
      </w:r>
      <w:r w:rsidRPr="00223157">
        <w:rPr>
          <w:rFonts w:asciiTheme="minorHAnsi" w:eastAsia="Calibri" w:hAnsiTheme="minorHAnsi" w:cstheme="minorHAnsi"/>
        </w:rPr>
        <w:t>kil</w:t>
      </w:r>
      <w:r w:rsidRPr="00223157">
        <w:rPr>
          <w:rFonts w:asciiTheme="minorHAnsi" w:eastAsia="Calibri" w:hAnsiTheme="minorHAnsi" w:cstheme="minorHAnsi"/>
          <w:spacing w:val="3"/>
        </w:rPr>
        <w:t>ls</w:t>
      </w:r>
      <w:r w:rsidRPr="00223157">
        <w:rPr>
          <w:rFonts w:asciiTheme="minorHAnsi" w:eastAsia="Calibri" w:hAnsiTheme="minorHAnsi" w:cstheme="minorHAnsi"/>
        </w:rPr>
        <w:t>.</w:t>
      </w:r>
    </w:p>
    <w:p w14:paraId="0B61D8E8" w14:textId="77777777" w:rsidR="0081737C" w:rsidRPr="00223157" w:rsidRDefault="00223157">
      <w:pPr>
        <w:spacing w:before="6"/>
        <w:rPr>
          <w:rFonts w:asciiTheme="minorHAnsi" w:eastAsia="Calibri" w:hAnsiTheme="minorHAnsi" w:cstheme="minorHAnsi"/>
        </w:rPr>
      </w:pPr>
      <w:r w:rsidRPr="0022315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223157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23157">
        <w:rPr>
          <w:rFonts w:asciiTheme="minorHAnsi" w:eastAsia="Calibri" w:hAnsiTheme="minorHAnsi" w:cstheme="minorHAnsi"/>
        </w:rPr>
        <w:t>Pr</w:t>
      </w:r>
      <w:r w:rsidRPr="00223157">
        <w:rPr>
          <w:rFonts w:asciiTheme="minorHAnsi" w:eastAsia="Calibri" w:hAnsiTheme="minorHAnsi" w:cstheme="minorHAnsi"/>
          <w:spacing w:val="1"/>
        </w:rPr>
        <w:t>o</w:t>
      </w:r>
      <w:r w:rsidRPr="00223157">
        <w:rPr>
          <w:rFonts w:asciiTheme="minorHAnsi" w:eastAsia="Calibri" w:hAnsiTheme="minorHAnsi" w:cstheme="minorHAnsi"/>
          <w:spacing w:val="-1"/>
        </w:rPr>
        <w:t>ve</w:t>
      </w:r>
      <w:r w:rsidRPr="00223157">
        <w:rPr>
          <w:rFonts w:asciiTheme="minorHAnsi" w:eastAsia="Calibri" w:hAnsiTheme="minorHAnsi" w:cstheme="minorHAnsi"/>
        </w:rPr>
        <w:t>n</w:t>
      </w:r>
      <w:r w:rsidRPr="00223157">
        <w:rPr>
          <w:rFonts w:asciiTheme="minorHAnsi" w:eastAsia="Calibri" w:hAnsiTheme="minorHAnsi" w:cstheme="minorHAnsi"/>
          <w:spacing w:val="-5"/>
        </w:rPr>
        <w:t xml:space="preserve"> </w:t>
      </w:r>
      <w:r w:rsidRPr="00223157">
        <w:rPr>
          <w:rFonts w:asciiTheme="minorHAnsi" w:eastAsia="Calibri" w:hAnsiTheme="minorHAnsi" w:cstheme="minorHAnsi"/>
        </w:rPr>
        <w:t>mo</w:t>
      </w:r>
      <w:r w:rsidRPr="00223157">
        <w:rPr>
          <w:rFonts w:asciiTheme="minorHAnsi" w:eastAsia="Calibri" w:hAnsiTheme="minorHAnsi" w:cstheme="minorHAnsi"/>
          <w:spacing w:val="1"/>
        </w:rPr>
        <w:t>t</w:t>
      </w:r>
      <w:r w:rsidRPr="00223157">
        <w:rPr>
          <w:rFonts w:asciiTheme="minorHAnsi" w:eastAsia="Calibri" w:hAnsiTheme="minorHAnsi" w:cstheme="minorHAnsi"/>
          <w:spacing w:val="2"/>
        </w:rPr>
        <w:t>i</w:t>
      </w:r>
      <w:r w:rsidRPr="00223157">
        <w:rPr>
          <w:rFonts w:asciiTheme="minorHAnsi" w:eastAsia="Calibri" w:hAnsiTheme="minorHAnsi" w:cstheme="minorHAnsi"/>
          <w:spacing w:val="-1"/>
        </w:rPr>
        <w:t>v</w:t>
      </w:r>
      <w:r w:rsidRPr="00223157">
        <w:rPr>
          <w:rFonts w:asciiTheme="minorHAnsi" w:eastAsia="Calibri" w:hAnsiTheme="minorHAnsi" w:cstheme="minorHAnsi"/>
        </w:rPr>
        <w:t>a</w:t>
      </w:r>
      <w:r w:rsidRPr="00223157">
        <w:rPr>
          <w:rFonts w:asciiTheme="minorHAnsi" w:eastAsia="Calibri" w:hAnsiTheme="minorHAnsi" w:cstheme="minorHAnsi"/>
          <w:spacing w:val="1"/>
        </w:rPr>
        <w:t>t</w:t>
      </w:r>
      <w:r w:rsidRPr="00223157">
        <w:rPr>
          <w:rFonts w:asciiTheme="minorHAnsi" w:eastAsia="Calibri" w:hAnsiTheme="minorHAnsi" w:cstheme="minorHAnsi"/>
        </w:rPr>
        <w:t>io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al</w:t>
      </w:r>
      <w:r w:rsidRPr="00223157">
        <w:rPr>
          <w:rFonts w:asciiTheme="minorHAnsi" w:eastAsia="Calibri" w:hAnsiTheme="minorHAnsi" w:cstheme="minorHAnsi"/>
          <w:spacing w:val="-9"/>
        </w:rPr>
        <w:t xml:space="preserve"> </w:t>
      </w:r>
      <w:r w:rsidRPr="00223157">
        <w:rPr>
          <w:rFonts w:asciiTheme="minorHAnsi" w:eastAsia="Calibri" w:hAnsiTheme="minorHAnsi" w:cstheme="minorHAnsi"/>
        </w:rPr>
        <w:t>a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d</w:t>
      </w:r>
      <w:r w:rsidRPr="00223157">
        <w:rPr>
          <w:rFonts w:asciiTheme="minorHAnsi" w:eastAsia="Calibri" w:hAnsiTheme="minorHAnsi" w:cstheme="minorHAnsi"/>
          <w:spacing w:val="-2"/>
        </w:rPr>
        <w:t xml:space="preserve"> </w:t>
      </w:r>
      <w:r w:rsidRPr="00223157">
        <w:rPr>
          <w:rFonts w:asciiTheme="minorHAnsi" w:eastAsia="Calibri" w:hAnsiTheme="minorHAnsi" w:cstheme="minorHAnsi"/>
        </w:rPr>
        <w:t>lea</w:t>
      </w:r>
      <w:r w:rsidRPr="00223157">
        <w:rPr>
          <w:rFonts w:asciiTheme="minorHAnsi" w:eastAsia="Calibri" w:hAnsiTheme="minorHAnsi" w:cstheme="minorHAnsi"/>
          <w:spacing w:val="1"/>
        </w:rPr>
        <w:t>d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r</w:t>
      </w:r>
      <w:r w:rsidRPr="00223157">
        <w:rPr>
          <w:rFonts w:asciiTheme="minorHAnsi" w:eastAsia="Calibri" w:hAnsiTheme="minorHAnsi" w:cstheme="minorHAnsi"/>
          <w:spacing w:val="-1"/>
        </w:rPr>
        <w:t>s</w:t>
      </w:r>
      <w:r w:rsidRPr="00223157">
        <w:rPr>
          <w:rFonts w:asciiTheme="minorHAnsi" w:eastAsia="Calibri" w:hAnsiTheme="minorHAnsi" w:cstheme="minorHAnsi"/>
          <w:spacing w:val="1"/>
        </w:rPr>
        <w:t>h</w:t>
      </w:r>
      <w:r w:rsidRPr="00223157">
        <w:rPr>
          <w:rFonts w:asciiTheme="minorHAnsi" w:eastAsia="Calibri" w:hAnsiTheme="minorHAnsi" w:cstheme="minorHAnsi"/>
        </w:rPr>
        <w:t>ip</w:t>
      </w:r>
      <w:r w:rsidRPr="00223157">
        <w:rPr>
          <w:rFonts w:asciiTheme="minorHAnsi" w:eastAsia="Calibri" w:hAnsiTheme="minorHAnsi" w:cstheme="minorHAnsi"/>
          <w:spacing w:val="-8"/>
        </w:rPr>
        <w:t xml:space="preserve"> </w:t>
      </w:r>
      <w:r w:rsidRPr="00223157">
        <w:rPr>
          <w:rFonts w:asciiTheme="minorHAnsi" w:eastAsia="Calibri" w:hAnsiTheme="minorHAnsi" w:cstheme="minorHAnsi"/>
        </w:rPr>
        <w:t>ski</w:t>
      </w:r>
      <w:r w:rsidRPr="00223157">
        <w:rPr>
          <w:rFonts w:asciiTheme="minorHAnsi" w:eastAsia="Calibri" w:hAnsiTheme="minorHAnsi" w:cstheme="minorHAnsi"/>
          <w:spacing w:val="2"/>
        </w:rPr>
        <w:t>l</w:t>
      </w:r>
      <w:r w:rsidRPr="00223157">
        <w:rPr>
          <w:rFonts w:asciiTheme="minorHAnsi" w:eastAsia="Calibri" w:hAnsiTheme="minorHAnsi" w:cstheme="minorHAnsi"/>
        </w:rPr>
        <w:t>l</w:t>
      </w:r>
      <w:r w:rsidRPr="00223157">
        <w:rPr>
          <w:rFonts w:asciiTheme="minorHAnsi" w:eastAsia="Calibri" w:hAnsiTheme="minorHAnsi" w:cstheme="minorHAnsi"/>
          <w:spacing w:val="-1"/>
        </w:rPr>
        <w:t>s</w:t>
      </w:r>
      <w:r w:rsidRPr="00223157">
        <w:rPr>
          <w:rFonts w:asciiTheme="minorHAnsi" w:eastAsia="Calibri" w:hAnsiTheme="minorHAnsi" w:cstheme="minorHAnsi"/>
        </w:rPr>
        <w:t>.</w:t>
      </w:r>
    </w:p>
    <w:p w14:paraId="43CAE485" w14:textId="77777777" w:rsidR="0081737C" w:rsidRPr="00223157" w:rsidRDefault="00223157">
      <w:pPr>
        <w:spacing w:before="4"/>
        <w:rPr>
          <w:rFonts w:asciiTheme="minorHAnsi" w:eastAsia="Calibri" w:hAnsiTheme="minorHAnsi" w:cstheme="minorHAnsi"/>
        </w:rPr>
      </w:pPr>
      <w:r w:rsidRPr="00223157">
        <w:rPr>
          <w:rFonts w:asciiTheme="minorHAnsi" w:eastAsia="Segoe MDL2 Assets" w:hAnsiTheme="minorHAnsi" w:cstheme="minorHAnsi"/>
          <w:w w:val="45"/>
        </w:rPr>
        <w:t xml:space="preserve">         </w:t>
      </w:r>
      <w:r w:rsidRPr="00223157">
        <w:rPr>
          <w:rFonts w:asciiTheme="minorHAnsi" w:eastAsia="Segoe MDL2 Assets" w:hAnsiTheme="minorHAnsi" w:cstheme="minorHAnsi"/>
          <w:spacing w:val="22"/>
          <w:w w:val="45"/>
        </w:rPr>
        <w:t xml:space="preserve"> </w:t>
      </w:r>
      <w:r w:rsidRPr="00223157">
        <w:rPr>
          <w:rFonts w:asciiTheme="minorHAnsi" w:eastAsia="Calibri" w:hAnsiTheme="minorHAnsi" w:cstheme="minorHAnsi"/>
        </w:rPr>
        <w:t>A</w:t>
      </w:r>
      <w:r w:rsidRPr="00223157">
        <w:rPr>
          <w:rFonts w:asciiTheme="minorHAnsi" w:eastAsia="Calibri" w:hAnsiTheme="minorHAnsi" w:cstheme="minorHAnsi"/>
          <w:spacing w:val="-1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t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am</w:t>
      </w:r>
      <w:r w:rsidRPr="00223157">
        <w:rPr>
          <w:rFonts w:asciiTheme="minorHAnsi" w:eastAsia="Calibri" w:hAnsiTheme="minorHAnsi" w:cstheme="minorHAnsi"/>
          <w:spacing w:val="-4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p</w:t>
      </w:r>
      <w:r w:rsidRPr="00223157">
        <w:rPr>
          <w:rFonts w:asciiTheme="minorHAnsi" w:eastAsia="Calibri" w:hAnsiTheme="minorHAnsi" w:cstheme="minorHAnsi"/>
        </w:rPr>
        <w:t>la</w:t>
      </w:r>
      <w:r w:rsidRPr="00223157">
        <w:rPr>
          <w:rFonts w:asciiTheme="minorHAnsi" w:eastAsia="Calibri" w:hAnsiTheme="minorHAnsi" w:cstheme="minorHAnsi"/>
          <w:spacing w:val="1"/>
        </w:rPr>
        <w:t>y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r</w:t>
      </w:r>
      <w:r w:rsidRPr="00223157">
        <w:rPr>
          <w:rFonts w:asciiTheme="minorHAnsi" w:eastAsia="Calibri" w:hAnsiTheme="minorHAnsi" w:cstheme="minorHAnsi"/>
          <w:spacing w:val="-5"/>
        </w:rPr>
        <w:t xml:space="preserve"> </w:t>
      </w:r>
      <w:r w:rsidRPr="00223157">
        <w:rPr>
          <w:rFonts w:asciiTheme="minorHAnsi" w:eastAsia="Calibri" w:hAnsiTheme="minorHAnsi" w:cstheme="minorHAnsi"/>
          <w:spacing w:val="-1"/>
        </w:rPr>
        <w:t>w</w:t>
      </w:r>
      <w:r w:rsidRPr="00223157">
        <w:rPr>
          <w:rFonts w:asciiTheme="minorHAnsi" w:eastAsia="Calibri" w:hAnsiTheme="minorHAnsi" w:cstheme="minorHAnsi"/>
        </w:rPr>
        <w:t>ith</w:t>
      </w:r>
      <w:r w:rsidRPr="00223157">
        <w:rPr>
          <w:rFonts w:asciiTheme="minorHAnsi" w:eastAsia="Calibri" w:hAnsiTheme="minorHAnsi" w:cstheme="minorHAnsi"/>
          <w:spacing w:val="-3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a</w:t>
      </w:r>
      <w:r w:rsidRPr="00223157">
        <w:rPr>
          <w:rFonts w:asciiTheme="minorHAnsi" w:eastAsia="Calibri" w:hAnsiTheme="minorHAnsi" w:cstheme="minorHAnsi"/>
        </w:rPr>
        <w:t>n</w:t>
      </w:r>
      <w:r w:rsidRPr="00223157">
        <w:rPr>
          <w:rFonts w:asciiTheme="minorHAnsi" w:eastAsia="Calibri" w:hAnsiTheme="minorHAnsi" w:cstheme="minorHAnsi"/>
          <w:spacing w:val="-1"/>
        </w:rPr>
        <w:t xml:space="preserve"> </w:t>
      </w:r>
      <w:r w:rsidRPr="00223157">
        <w:rPr>
          <w:rFonts w:asciiTheme="minorHAnsi" w:eastAsia="Calibri" w:hAnsiTheme="minorHAnsi" w:cstheme="minorHAnsi"/>
        </w:rPr>
        <w:t>e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t</w:t>
      </w:r>
      <w:r w:rsidRPr="00223157">
        <w:rPr>
          <w:rFonts w:asciiTheme="minorHAnsi" w:eastAsia="Calibri" w:hAnsiTheme="minorHAnsi" w:cstheme="minorHAnsi"/>
          <w:spacing w:val="1"/>
        </w:rPr>
        <w:t>hu</w:t>
      </w:r>
      <w:r w:rsidRPr="00223157">
        <w:rPr>
          <w:rFonts w:asciiTheme="minorHAnsi" w:eastAsia="Calibri" w:hAnsiTheme="minorHAnsi" w:cstheme="minorHAnsi"/>
          <w:spacing w:val="-1"/>
        </w:rPr>
        <w:t>s</w:t>
      </w:r>
      <w:r w:rsidRPr="00223157">
        <w:rPr>
          <w:rFonts w:asciiTheme="minorHAnsi" w:eastAsia="Calibri" w:hAnsiTheme="minorHAnsi" w:cstheme="minorHAnsi"/>
          <w:spacing w:val="2"/>
        </w:rPr>
        <w:t>i</w:t>
      </w:r>
      <w:r w:rsidRPr="00223157">
        <w:rPr>
          <w:rFonts w:asciiTheme="minorHAnsi" w:eastAsia="Calibri" w:hAnsiTheme="minorHAnsi" w:cstheme="minorHAnsi"/>
        </w:rPr>
        <w:t>astic</w:t>
      </w:r>
      <w:r w:rsidRPr="00223157">
        <w:rPr>
          <w:rFonts w:asciiTheme="minorHAnsi" w:eastAsia="Calibri" w:hAnsiTheme="minorHAnsi" w:cstheme="minorHAnsi"/>
          <w:spacing w:val="-10"/>
        </w:rPr>
        <w:t xml:space="preserve"> </w:t>
      </w:r>
      <w:r w:rsidRPr="00223157">
        <w:rPr>
          <w:rFonts w:asciiTheme="minorHAnsi" w:eastAsia="Calibri" w:hAnsiTheme="minorHAnsi" w:cstheme="minorHAnsi"/>
        </w:rPr>
        <w:t>at</w:t>
      </w:r>
      <w:r w:rsidRPr="00223157">
        <w:rPr>
          <w:rFonts w:asciiTheme="minorHAnsi" w:eastAsia="Calibri" w:hAnsiTheme="minorHAnsi" w:cstheme="minorHAnsi"/>
          <w:spacing w:val="1"/>
        </w:rPr>
        <w:t>t</w:t>
      </w:r>
      <w:r w:rsidRPr="00223157">
        <w:rPr>
          <w:rFonts w:asciiTheme="minorHAnsi" w:eastAsia="Calibri" w:hAnsiTheme="minorHAnsi" w:cstheme="minorHAnsi"/>
        </w:rPr>
        <w:t>it</w:t>
      </w:r>
      <w:r w:rsidRPr="00223157">
        <w:rPr>
          <w:rFonts w:asciiTheme="minorHAnsi" w:eastAsia="Calibri" w:hAnsiTheme="minorHAnsi" w:cstheme="minorHAnsi"/>
          <w:spacing w:val="1"/>
        </w:rPr>
        <w:t>ud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.</w:t>
      </w:r>
    </w:p>
    <w:p w14:paraId="59AD8A8C" w14:textId="77777777" w:rsidR="0081737C" w:rsidRPr="00223157" w:rsidRDefault="0081737C">
      <w:pPr>
        <w:spacing w:before="5" w:line="200" w:lineRule="exact"/>
        <w:rPr>
          <w:rFonts w:asciiTheme="minorHAnsi" w:hAnsiTheme="minorHAnsi" w:cstheme="minorHAnsi"/>
        </w:rPr>
      </w:pPr>
    </w:p>
    <w:p w14:paraId="71A8FA98" w14:textId="77777777" w:rsidR="0081737C" w:rsidRPr="00223157" w:rsidRDefault="00223157">
      <w:pPr>
        <w:rPr>
          <w:rFonts w:asciiTheme="minorHAnsi" w:eastAsia="Calibri" w:hAnsiTheme="minorHAnsi" w:cstheme="minorHAnsi"/>
        </w:rPr>
      </w:pPr>
      <w:r w:rsidRPr="00223157">
        <w:rPr>
          <w:rFonts w:asciiTheme="minorHAnsi" w:eastAsia="Calibri" w:hAnsiTheme="minorHAnsi" w:cstheme="minorHAnsi"/>
          <w:b/>
        </w:rPr>
        <w:t>R</w:t>
      </w:r>
      <w:r w:rsidRPr="00223157">
        <w:rPr>
          <w:rFonts w:asciiTheme="minorHAnsi" w:eastAsia="Calibri" w:hAnsiTheme="minorHAnsi" w:cstheme="minorHAnsi"/>
          <w:b/>
          <w:spacing w:val="-1"/>
        </w:rPr>
        <w:t>E</w:t>
      </w:r>
      <w:r w:rsidRPr="00223157">
        <w:rPr>
          <w:rFonts w:asciiTheme="minorHAnsi" w:eastAsia="Calibri" w:hAnsiTheme="minorHAnsi" w:cstheme="minorHAnsi"/>
          <w:b/>
        </w:rPr>
        <w:t>F</w:t>
      </w:r>
      <w:r w:rsidRPr="00223157">
        <w:rPr>
          <w:rFonts w:asciiTheme="minorHAnsi" w:eastAsia="Calibri" w:hAnsiTheme="minorHAnsi" w:cstheme="minorHAnsi"/>
          <w:b/>
          <w:spacing w:val="-1"/>
        </w:rPr>
        <w:t>E</w:t>
      </w:r>
      <w:r w:rsidRPr="00223157">
        <w:rPr>
          <w:rFonts w:asciiTheme="minorHAnsi" w:eastAsia="Calibri" w:hAnsiTheme="minorHAnsi" w:cstheme="minorHAnsi"/>
          <w:b/>
          <w:spacing w:val="3"/>
        </w:rPr>
        <w:t>R</w:t>
      </w:r>
      <w:r w:rsidRPr="00223157">
        <w:rPr>
          <w:rFonts w:asciiTheme="minorHAnsi" w:eastAsia="Calibri" w:hAnsiTheme="minorHAnsi" w:cstheme="minorHAnsi"/>
          <w:b/>
          <w:spacing w:val="-1"/>
        </w:rPr>
        <w:t>E</w:t>
      </w:r>
      <w:r w:rsidRPr="00223157">
        <w:rPr>
          <w:rFonts w:asciiTheme="minorHAnsi" w:eastAsia="Calibri" w:hAnsiTheme="minorHAnsi" w:cstheme="minorHAnsi"/>
          <w:b/>
          <w:spacing w:val="1"/>
        </w:rPr>
        <w:t>N</w:t>
      </w:r>
      <w:r w:rsidRPr="00223157">
        <w:rPr>
          <w:rFonts w:asciiTheme="minorHAnsi" w:eastAsia="Calibri" w:hAnsiTheme="minorHAnsi" w:cstheme="minorHAnsi"/>
          <w:b/>
          <w:spacing w:val="2"/>
        </w:rPr>
        <w:t>C</w:t>
      </w:r>
      <w:r w:rsidRPr="00223157">
        <w:rPr>
          <w:rFonts w:asciiTheme="minorHAnsi" w:eastAsia="Calibri" w:hAnsiTheme="minorHAnsi" w:cstheme="minorHAnsi"/>
          <w:b/>
          <w:spacing w:val="-1"/>
        </w:rPr>
        <w:t>E</w:t>
      </w:r>
      <w:r w:rsidRPr="00223157">
        <w:rPr>
          <w:rFonts w:asciiTheme="minorHAnsi" w:eastAsia="Calibri" w:hAnsiTheme="minorHAnsi" w:cstheme="minorHAnsi"/>
          <w:b/>
        </w:rPr>
        <w:t>S</w:t>
      </w:r>
    </w:p>
    <w:p w14:paraId="7AA27BF9" w14:textId="77777777" w:rsidR="0081737C" w:rsidRPr="00223157" w:rsidRDefault="00223157">
      <w:pPr>
        <w:spacing w:before="39"/>
        <w:rPr>
          <w:rFonts w:asciiTheme="minorHAnsi" w:eastAsia="Calibri" w:hAnsiTheme="minorHAnsi" w:cstheme="minorHAnsi"/>
        </w:rPr>
      </w:pPr>
      <w:r w:rsidRPr="00223157">
        <w:rPr>
          <w:rFonts w:asciiTheme="minorHAnsi" w:eastAsia="Calibri" w:hAnsiTheme="minorHAnsi" w:cstheme="minorHAnsi"/>
        </w:rPr>
        <w:t>A</w:t>
      </w:r>
      <w:r w:rsidRPr="00223157">
        <w:rPr>
          <w:rFonts w:asciiTheme="minorHAnsi" w:eastAsia="Calibri" w:hAnsiTheme="minorHAnsi" w:cstheme="minorHAnsi"/>
          <w:spacing w:val="-1"/>
        </w:rPr>
        <w:t>v</w:t>
      </w:r>
      <w:r w:rsidRPr="00223157">
        <w:rPr>
          <w:rFonts w:asciiTheme="minorHAnsi" w:eastAsia="Calibri" w:hAnsiTheme="minorHAnsi" w:cstheme="minorHAnsi"/>
        </w:rPr>
        <w:t>ail</w:t>
      </w:r>
      <w:r w:rsidRPr="00223157">
        <w:rPr>
          <w:rFonts w:asciiTheme="minorHAnsi" w:eastAsia="Calibri" w:hAnsiTheme="minorHAnsi" w:cstheme="minorHAnsi"/>
          <w:spacing w:val="1"/>
        </w:rPr>
        <w:t>ab</w:t>
      </w:r>
      <w:r w:rsidRPr="00223157">
        <w:rPr>
          <w:rFonts w:asciiTheme="minorHAnsi" w:eastAsia="Calibri" w:hAnsiTheme="minorHAnsi" w:cstheme="minorHAnsi"/>
        </w:rPr>
        <w:t>le</w:t>
      </w:r>
      <w:r w:rsidRPr="00223157">
        <w:rPr>
          <w:rFonts w:asciiTheme="minorHAnsi" w:eastAsia="Calibri" w:hAnsiTheme="minorHAnsi" w:cstheme="minorHAnsi"/>
          <w:spacing w:val="-8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o</w:t>
      </w:r>
      <w:r w:rsidRPr="00223157">
        <w:rPr>
          <w:rFonts w:asciiTheme="minorHAnsi" w:eastAsia="Calibri" w:hAnsiTheme="minorHAnsi" w:cstheme="minorHAnsi"/>
        </w:rPr>
        <w:t>n</w:t>
      </w:r>
      <w:r w:rsidRPr="00223157">
        <w:rPr>
          <w:rFonts w:asciiTheme="minorHAnsi" w:eastAsia="Calibri" w:hAnsiTheme="minorHAnsi" w:cstheme="minorHAnsi"/>
          <w:spacing w:val="-1"/>
        </w:rPr>
        <w:t xml:space="preserve"> </w:t>
      </w:r>
      <w:r w:rsidRPr="00223157">
        <w:rPr>
          <w:rFonts w:asciiTheme="minorHAnsi" w:eastAsia="Calibri" w:hAnsiTheme="minorHAnsi" w:cstheme="minorHAnsi"/>
        </w:rPr>
        <w:t>r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  <w:spacing w:val="1"/>
        </w:rPr>
        <w:t>que</w:t>
      </w:r>
      <w:r w:rsidRPr="00223157">
        <w:rPr>
          <w:rFonts w:asciiTheme="minorHAnsi" w:eastAsia="Calibri" w:hAnsiTheme="minorHAnsi" w:cstheme="minorHAnsi"/>
          <w:spacing w:val="-1"/>
        </w:rPr>
        <w:t>s</w:t>
      </w:r>
      <w:r w:rsidRPr="00223157">
        <w:rPr>
          <w:rFonts w:asciiTheme="minorHAnsi" w:eastAsia="Calibri" w:hAnsiTheme="minorHAnsi" w:cstheme="minorHAnsi"/>
        </w:rPr>
        <w:t>t.</w:t>
      </w:r>
    </w:p>
    <w:p w14:paraId="467AE8E2" w14:textId="77777777" w:rsidR="0081737C" w:rsidRPr="00223157" w:rsidRDefault="0081737C">
      <w:pPr>
        <w:spacing w:before="18" w:line="280" w:lineRule="exact"/>
        <w:rPr>
          <w:rFonts w:asciiTheme="minorHAnsi" w:hAnsiTheme="minorHAnsi" w:cstheme="minorHAnsi"/>
          <w:sz w:val="28"/>
          <w:szCs w:val="28"/>
        </w:rPr>
      </w:pPr>
    </w:p>
    <w:p w14:paraId="7444EF74" w14:textId="77777777" w:rsidR="0081737C" w:rsidRPr="00223157" w:rsidRDefault="00223157">
      <w:pPr>
        <w:rPr>
          <w:rFonts w:asciiTheme="minorHAnsi" w:eastAsia="Calibri" w:hAnsiTheme="minorHAnsi" w:cstheme="minorHAnsi"/>
        </w:rPr>
      </w:pPr>
      <w:r w:rsidRPr="00223157">
        <w:rPr>
          <w:rFonts w:asciiTheme="minorHAnsi" w:eastAsia="Calibri" w:hAnsiTheme="minorHAnsi" w:cstheme="minorHAnsi"/>
          <w:b/>
        </w:rPr>
        <w:t>CONT</w:t>
      </w:r>
      <w:r w:rsidRPr="00223157">
        <w:rPr>
          <w:rFonts w:asciiTheme="minorHAnsi" w:eastAsia="Calibri" w:hAnsiTheme="minorHAnsi" w:cstheme="minorHAnsi"/>
          <w:b/>
          <w:spacing w:val="-1"/>
        </w:rPr>
        <w:t>A</w:t>
      </w:r>
      <w:r w:rsidRPr="00223157">
        <w:rPr>
          <w:rFonts w:asciiTheme="minorHAnsi" w:eastAsia="Calibri" w:hAnsiTheme="minorHAnsi" w:cstheme="minorHAnsi"/>
          <w:b/>
          <w:spacing w:val="2"/>
        </w:rPr>
        <w:t>C</w:t>
      </w:r>
      <w:r w:rsidRPr="00223157">
        <w:rPr>
          <w:rFonts w:asciiTheme="minorHAnsi" w:eastAsia="Calibri" w:hAnsiTheme="minorHAnsi" w:cstheme="minorHAnsi"/>
          <w:b/>
        </w:rPr>
        <w:t>T</w:t>
      </w:r>
      <w:r w:rsidRPr="00223157">
        <w:rPr>
          <w:rFonts w:asciiTheme="minorHAnsi" w:eastAsia="Calibri" w:hAnsiTheme="minorHAnsi" w:cstheme="minorHAnsi"/>
          <w:b/>
          <w:spacing w:val="-8"/>
        </w:rPr>
        <w:t xml:space="preserve"> </w:t>
      </w:r>
      <w:r w:rsidRPr="00223157">
        <w:rPr>
          <w:rFonts w:asciiTheme="minorHAnsi" w:eastAsia="Calibri" w:hAnsiTheme="minorHAnsi" w:cstheme="minorHAnsi"/>
          <w:b/>
          <w:spacing w:val="2"/>
        </w:rPr>
        <w:t>D</w:t>
      </w:r>
      <w:r w:rsidRPr="00223157">
        <w:rPr>
          <w:rFonts w:asciiTheme="minorHAnsi" w:eastAsia="Calibri" w:hAnsiTheme="minorHAnsi" w:cstheme="minorHAnsi"/>
          <w:b/>
          <w:spacing w:val="-1"/>
        </w:rPr>
        <w:t>E</w:t>
      </w:r>
      <w:r w:rsidRPr="00223157">
        <w:rPr>
          <w:rFonts w:asciiTheme="minorHAnsi" w:eastAsia="Calibri" w:hAnsiTheme="minorHAnsi" w:cstheme="minorHAnsi"/>
          <w:b/>
        </w:rPr>
        <w:t>T</w:t>
      </w:r>
      <w:r w:rsidRPr="00223157">
        <w:rPr>
          <w:rFonts w:asciiTheme="minorHAnsi" w:eastAsia="Calibri" w:hAnsiTheme="minorHAnsi" w:cstheme="minorHAnsi"/>
          <w:b/>
          <w:spacing w:val="1"/>
        </w:rPr>
        <w:t>A</w:t>
      </w:r>
      <w:r w:rsidRPr="00223157">
        <w:rPr>
          <w:rFonts w:asciiTheme="minorHAnsi" w:eastAsia="Calibri" w:hAnsiTheme="minorHAnsi" w:cstheme="minorHAnsi"/>
          <w:b/>
        </w:rPr>
        <w:t>ILS</w:t>
      </w:r>
    </w:p>
    <w:p w14:paraId="13A32EAD" w14:textId="77777777" w:rsidR="0081737C" w:rsidRPr="00223157" w:rsidRDefault="00223157">
      <w:pPr>
        <w:spacing w:before="34" w:line="276" w:lineRule="auto"/>
        <w:ind w:right="410"/>
        <w:rPr>
          <w:rFonts w:asciiTheme="minorHAnsi" w:eastAsia="Calibri" w:hAnsiTheme="minorHAnsi" w:cstheme="minorHAnsi"/>
        </w:rPr>
      </w:pPr>
      <w:r w:rsidRPr="00223157">
        <w:rPr>
          <w:rFonts w:asciiTheme="minorHAnsi" w:eastAsia="Calibri" w:hAnsiTheme="minorHAnsi" w:cstheme="minorHAnsi"/>
        </w:rPr>
        <w:t>Da</w:t>
      </w:r>
      <w:r w:rsidRPr="00223157">
        <w:rPr>
          <w:rFonts w:asciiTheme="minorHAnsi" w:eastAsia="Calibri" w:hAnsiTheme="minorHAnsi" w:cstheme="minorHAnsi"/>
          <w:spacing w:val="1"/>
        </w:rPr>
        <w:t>y</w:t>
      </w:r>
      <w:r w:rsidRPr="00223157">
        <w:rPr>
          <w:rFonts w:asciiTheme="minorHAnsi" w:eastAsia="Calibri" w:hAnsiTheme="minorHAnsi" w:cstheme="minorHAnsi"/>
        </w:rPr>
        <w:t>j</w:t>
      </w:r>
      <w:r w:rsidRPr="00223157">
        <w:rPr>
          <w:rFonts w:asciiTheme="minorHAnsi" w:eastAsia="Calibri" w:hAnsiTheme="minorHAnsi" w:cstheme="minorHAnsi"/>
          <w:spacing w:val="1"/>
        </w:rPr>
        <w:t>o</w:t>
      </w:r>
      <w:r w:rsidRPr="00223157">
        <w:rPr>
          <w:rFonts w:asciiTheme="minorHAnsi" w:eastAsia="Calibri" w:hAnsiTheme="minorHAnsi" w:cstheme="minorHAnsi"/>
        </w:rPr>
        <w:t>b</w:t>
      </w:r>
      <w:r w:rsidRPr="00223157">
        <w:rPr>
          <w:rFonts w:asciiTheme="minorHAnsi" w:eastAsia="Calibri" w:hAnsiTheme="minorHAnsi" w:cstheme="minorHAnsi"/>
          <w:spacing w:val="-5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L</w:t>
      </w:r>
      <w:r w:rsidRPr="00223157">
        <w:rPr>
          <w:rFonts w:asciiTheme="minorHAnsi" w:eastAsia="Calibri" w:hAnsiTheme="minorHAnsi" w:cstheme="minorHAnsi"/>
        </w:rPr>
        <w:t>t</w:t>
      </w:r>
      <w:r w:rsidRPr="00223157">
        <w:rPr>
          <w:rFonts w:asciiTheme="minorHAnsi" w:eastAsia="Calibri" w:hAnsiTheme="minorHAnsi" w:cstheme="minorHAnsi"/>
          <w:spacing w:val="1"/>
        </w:rPr>
        <w:t>d</w:t>
      </w:r>
      <w:r w:rsidRPr="00223157">
        <w:rPr>
          <w:rFonts w:asciiTheme="minorHAnsi" w:eastAsia="Calibri" w:hAnsiTheme="minorHAnsi" w:cstheme="minorHAnsi"/>
        </w:rPr>
        <w:t>,</w:t>
      </w:r>
      <w:r w:rsidRPr="00223157">
        <w:rPr>
          <w:rFonts w:asciiTheme="minorHAnsi" w:eastAsia="Calibri" w:hAnsiTheme="minorHAnsi" w:cstheme="minorHAnsi"/>
          <w:spacing w:val="-3"/>
        </w:rPr>
        <w:t xml:space="preserve"> </w:t>
      </w:r>
      <w:r w:rsidRPr="00223157">
        <w:rPr>
          <w:rFonts w:asciiTheme="minorHAnsi" w:eastAsia="Calibri" w:hAnsiTheme="minorHAnsi" w:cstheme="minorHAnsi"/>
        </w:rPr>
        <w:t>120</w:t>
      </w:r>
      <w:r w:rsidRPr="00223157">
        <w:rPr>
          <w:rFonts w:asciiTheme="minorHAnsi" w:eastAsia="Calibri" w:hAnsiTheme="minorHAnsi" w:cstheme="minorHAnsi"/>
          <w:spacing w:val="-3"/>
        </w:rPr>
        <w:t xml:space="preserve"> </w:t>
      </w:r>
      <w:r w:rsidRPr="00223157">
        <w:rPr>
          <w:rFonts w:asciiTheme="minorHAnsi" w:eastAsia="Calibri" w:hAnsiTheme="minorHAnsi" w:cstheme="minorHAnsi"/>
        </w:rPr>
        <w:t>V</w:t>
      </w:r>
      <w:r w:rsidRPr="00223157">
        <w:rPr>
          <w:rFonts w:asciiTheme="minorHAnsi" w:eastAsia="Calibri" w:hAnsiTheme="minorHAnsi" w:cstheme="minorHAnsi"/>
          <w:spacing w:val="1"/>
        </w:rPr>
        <w:t>y</w:t>
      </w:r>
      <w:r w:rsidRPr="00223157">
        <w:rPr>
          <w:rFonts w:asciiTheme="minorHAnsi" w:eastAsia="Calibri" w:hAnsiTheme="minorHAnsi" w:cstheme="minorHAnsi"/>
          <w:spacing w:val="-1"/>
        </w:rPr>
        <w:t>s</w:t>
      </w:r>
      <w:r w:rsidRPr="00223157">
        <w:rPr>
          <w:rFonts w:asciiTheme="minorHAnsi" w:eastAsia="Calibri" w:hAnsiTheme="minorHAnsi" w:cstheme="minorHAnsi"/>
        </w:rPr>
        <w:t>e</w:t>
      </w:r>
      <w:r w:rsidRPr="00223157">
        <w:rPr>
          <w:rFonts w:asciiTheme="minorHAnsi" w:eastAsia="Calibri" w:hAnsiTheme="minorHAnsi" w:cstheme="minorHAnsi"/>
          <w:spacing w:val="-5"/>
        </w:rPr>
        <w:t xml:space="preserve"> </w:t>
      </w:r>
      <w:r w:rsidRPr="00223157">
        <w:rPr>
          <w:rFonts w:asciiTheme="minorHAnsi" w:eastAsia="Calibri" w:hAnsiTheme="minorHAnsi" w:cstheme="minorHAnsi"/>
        </w:rPr>
        <w:t>S</w:t>
      </w:r>
      <w:r w:rsidRPr="00223157">
        <w:rPr>
          <w:rFonts w:asciiTheme="minorHAnsi" w:eastAsia="Calibri" w:hAnsiTheme="minorHAnsi" w:cstheme="minorHAnsi"/>
          <w:spacing w:val="1"/>
        </w:rPr>
        <w:t>t</w:t>
      </w:r>
      <w:r w:rsidRPr="00223157">
        <w:rPr>
          <w:rFonts w:asciiTheme="minorHAnsi" w:eastAsia="Calibri" w:hAnsiTheme="minorHAnsi" w:cstheme="minorHAnsi"/>
        </w:rPr>
        <w:t>r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  <w:spacing w:val="1"/>
        </w:rPr>
        <w:t>e</w:t>
      </w:r>
      <w:r w:rsidRPr="00223157">
        <w:rPr>
          <w:rFonts w:asciiTheme="minorHAnsi" w:eastAsia="Calibri" w:hAnsiTheme="minorHAnsi" w:cstheme="minorHAnsi"/>
        </w:rPr>
        <w:t>t</w:t>
      </w:r>
      <w:r w:rsidRPr="00223157">
        <w:rPr>
          <w:rFonts w:asciiTheme="minorHAnsi" w:eastAsia="Calibri" w:hAnsiTheme="minorHAnsi" w:cstheme="minorHAnsi"/>
          <w:spacing w:val="-2"/>
        </w:rPr>
        <w:t xml:space="preserve"> </w:t>
      </w:r>
      <w:r w:rsidRPr="00223157">
        <w:rPr>
          <w:rFonts w:asciiTheme="minorHAnsi" w:eastAsia="Calibri" w:hAnsiTheme="minorHAnsi" w:cstheme="minorHAnsi"/>
        </w:rPr>
        <w:t>B</w:t>
      </w:r>
      <w:r w:rsidRPr="00223157">
        <w:rPr>
          <w:rFonts w:asciiTheme="minorHAnsi" w:eastAsia="Calibri" w:hAnsiTheme="minorHAnsi" w:cstheme="minorHAnsi"/>
          <w:spacing w:val="2"/>
        </w:rPr>
        <w:t>i</w:t>
      </w:r>
      <w:r w:rsidRPr="00223157">
        <w:rPr>
          <w:rFonts w:asciiTheme="minorHAnsi" w:eastAsia="Calibri" w:hAnsiTheme="minorHAnsi" w:cstheme="minorHAnsi"/>
        </w:rPr>
        <w:t>rmi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g</w:t>
      </w:r>
      <w:r w:rsidRPr="00223157">
        <w:rPr>
          <w:rFonts w:asciiTheme="minorHAnsi" w:eastAsia="Calibri" w:hAnsiTheme="minorHAnsi" w:cstheme="minorHAnsi"/>
          <w:spacing w:val="1"/>
        </w:rPr>
        <w:t>h</w:t>
      </w:r>
      <w:r w:rsidRPr="00223157">
        <w:rPr>
          <w:rFonts w:asciiTheme="minorHAnsi" w:eastAsia="Calibri" w:hAnsiTheme="minorHAnsi" w:cstheme="minorHAnsi"/>
        </w:rPr>
        <w:t>am</w:t>
      </w:r>
      <w:r w:rsidRPr="00223157">
        <w:rPr>
          <w:rFonts w:asciiTheme="minorHAnsi" w:eastAsia="Calibri" w:hAnsiTheme="minorHAnsi" w:cstheme="minorHAnsi"/>
          <w:spacing w:val="-10"/>
        </w:rPr>
        <w:t xml:space="preserve"> </w:t>
      </w:r>
      <w:r w:rsidRPr="00223157">
        <w:rPr>
          <w:rFonts w:asciiTheme="minorHAnsi" w:eastAsia="Calibri" w:hAnsiTheme="minorHAnsi" w:cstheme="minorHAnsi"/>
        </w:rPr>
        <w:t>B</w:t>
      </w:r>
      <w:r w:rsidRPr="00223157">
        <w:rPr>
          <w:rFonts w:asciiTheme="minorHAnsi" w:eastAsia="Calibri" w:hAnsiTheme="minorHAnsi" w:cstheme="minorHAnsi"/>
          <w:spacing w:val="2"/>
        </w:rPr>
        <w:t>1</w:t>
      </w:r>
      <w:r w:rsidRPr="00223157">
        <w:rPr>
          <w:rFonts w:asciiTheme="minorHAnsi" w:eastAsia="Calibri" w:hAnsiTheme="minorHAnsi" w:cstheme="minorHAnsi"/>
        </w:rPr>
        <w:t>8</w:t>
      </w:r>
      <w:r w:rsidRPr="00223157">
        <w:rPr>
          <w:rFonts w:asciiTheme="minorHAnsi" w:eastAsia="Calibri" w:hAnsiTheme="minorHAnsi" w:cstheme="minorHAnsi"/>
          <w:spacing w:val="-3"/>
        </w:rPr>
        <w:t xml:space="preserve"> </w:t>
      </w:r>
      <w:r w:rsidRPr="00223157">
        <w:rPr>
          <w:rFonts w:asciiTheme="minorHAnsi" w:eastAsia="Calibri" w:hAnsiTheme="minorHAnsi" w:cstheme="minorHAnsi"/>
        </w:rPr>
        <w:t>6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 xml:space="preserve">F </w:t>
      </w:r>
      <w:r w:rsidRPr="00223157">
        <w:rPr>
          <w:rFonts w:asciiTheme="minorHAnsi" w:eastAsia="Calibri" w:hAnsiTheme="minorHAnsi" w:cstheme="minorHAnsi"/>
          <w:spacing w:val="-1"/>
        </w:rPr>
        <w:t>T</w:t>
      </w:r>
      <w:r w:rsidRPr="00223157">
        <w:rPr>
          <w:rFonts w:asciiTheme="minorHAnsi" w:eastAsia="Calibri" w:hAnsiTheme="minorHAnsi" w:cstheme="minorHAnsi"/>
        </w:rPr>
        <w:t>:</w:t>
      </w:r>
      <w:r w:rsidRPr="00223157">
        <w:rPr>
          <w:rFonts w:asciiTheme="minorHAnsi" w:eastAsia="Calibri" w:hAnsiTheme="minorHAnsi" w:cstheme="minorHAnsi"/>
          <w:spacing w:val="-2"/>
        </w:rPr>
        <w:t xml:space="preserve"> </w:t>
      </w:r>
      <w:r w:rsidRPr="00223157">
        <w:rPr>
          <w:rFonts w:asciiTheme="minorHAnsi" w:eastAsia="Calibri" w:hAnsiTheme="minorHAnsi" w:cstheme="minorHAnsi"/>
        </w:rPr>
        <w:t>00</w:t>
      </w:r>
      <w:r w:rsidRPr="00223157">
        <w:rPr>
          <w:rFonts w:asciiTheme="minorHAnsi" w:eastAsia="Calibri" w:hAnsiTheme="minorHAnsi" w:cstheme="minorHAnsi"/>
          <w:spacing w:val="2"/>
        </w:rPr>
        <w:t>4</w:t>
      </w:r>
      <w:r w:rsidRPr="00223157">
        <w:rPr>
          <w:rFonts w:asciiTheme="minorHAnsi" w:eastAsia="Calibri" w:hAnsiTheme="minorHAnsi" w:cstheme="minorHAnsi"/>
        </w:rPr>
        <w:t>4</w:t>
      </w:r>
      <w:r w:rsidRPr="00223157">
        <w:rPr>
          <w:rFonts w:asciiTheme="minorHAnsi" w:eastAsia="Calibri" w:hAnsiTheme="minorHAnsi" w:cstheme="minorHAnsi"/>
          <w:spacing w:val="-4"/>
        </w:rPr>
        <w:t xml:space="preserve"> </w:t>
      </w:r>
      <w:r w:rsidRPr="00223157">
        <w:rPr>
          <w:rFonts w:asciiTheme="minorHAnsi" w:eastAsia="Calibri" w:hAnsiTheme="minorHAnsi" w:cstheme="minorHAnsi"/>
        </w:rPr>
        <w:t>121</w:t>
      </w:r>
      <w:r w:rsidRPr="00223157">
        <w:rPr>
          <w:rFonts w:asciiTheme="minorHAnsi" w:eastAsia="Calibri" w:hAnsiTheme="minorHAnsi" w:cstheme="minorHAnsi"/>
          <w:spacing w:val="-3"/>
        </w:rPr>
        <w:t xml:space="preserve"> </w:t>
      </w:r>
      <w:r w:rsidRPr="00223157">
        <w:rPr>
          <w:rFonts w:asciiTheme="minorHAnsi" w:eastAsia="Calibri" w:hAnsiTheme="minorHAnsi" w:cstheme="minorHAnsi"/>
          <w:spacing w:val="2"/>
        </w:rPr>
        <w:t>6</w:t>
      </w:r>
      <w:r w:rsidRPr="00223157">
        <w:rPr>
          <w:rFonts w:asciiTheme="minorHAnsi" w:eastAsia="Calibri" w:hAnsiTheme="minorHAnsi" w:cstheme="minorHAnsi"/>
        </w:rPr>
        <w:t>38</w:t>
      </w:r>
      <w:r w:rsidRPr="00223157">
        <w:rPr>
          <w:rFonts w:asciiTheme="minorHAnsi" w:eastAsia="Calibri" w:hAnsiTheme="minorHAnsi" w:cstheme="minorHAnsi"/>
          <w:spacing w:val="-3"/>
        </w:rPr>
        <w:t xml:space="preserve"> </w:t>
      </w:r>
      <w:r w:rsidRPr="00223157">
        <w:rPr>
          <w:rFonts w:asciiTheme="minorHAnsi" w:eastAsia="Calibri" w:hAnsiTheme="minorHAnsi" w:cstheme="minorHAnsi"/>
        </w:rPr>
        <w:t>00</w:t>
      </w:r>
      <w:r w:rsidRPr="00223157">
        <w:rPr>
          <w:rFonts w:asciiTheme="minorHAnsi" w:eastAsia="Calibri" w:hAnsiTheme="minorHAnsi" w:cstheme="minorHAnsi"/>
          <w:spacing w:val="2"/>
        </w:rPr>
        <w:t>2</w:t>
      </w:r>
      <w:r w:rsidRPr="00223157">
        <w:rPr>
          <w:rFonts w:asciiTheme="minorHAnsi" w:eastAsia="Calibri" w:hAnsiTheme="minorHAnsi" w:cstheme="minorHAnsi"/>
        </w:rPr>
        <w:t>6</w:t>
      </w:r>
      <w:r w:rsidRPr="00223157">
        <w:rPr>
          <w:rFonts w:asciiTheme="minorHAnsi" w:eastAsia="Calibri" w:hAnsiTheme="minorHAnsi" w:cstheme="minorHAnsi"/>
          <w:spacing w:val="-3"/>
        </w:rPr>
        <w:t xml:space="preserve"> </w:t>
      </w:r>
      <w:r w:rsidRPr="00223157">
        <w:rPr>
          <w:rFonts w:asciiTheme="minorHAnsi" w:eastAsia="Calibri" w:hAnsiTheme="minorHAnsi" w:cstheme="minorHAnsi"/>
        </w:rPr>
        <w:t>-</w:t>
      </w:r>
      <w:r w:rsidRPr="00223157">
        <w:rPr>
          <w:rFonts w:asciiTheme="minorHAnsi" w:eastAsia="Calibri" w:hAnsiTheme="minorHAnsi" w:cstheme="minorHAnsi"/>
          <w:spacing w:val="-2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E</w:t>
      </w:r>
      <w:r w:rsidRPr="00223157">
        <w:rPr>
          <w:rFonts w:asciiTheme="minorHAnsi" w:eastAsia="Calibri" w:hAnsiTheme="minorHAnsi" w:cstheme="minorHAnsi"/>
        </w:rPr>
        <w:t>:</w:t>
      </w:r>
      <w:r w:rsidRPr="00223157">
        <w:rPr>
          <w:rFonts w:asciiTheme="minorHAnsi" w:eastAsia="Calibri" w:hAnsiTheme="minorHAnsi" w:cstheme="minorHAnsi"/>
          <w:spacing w:val="-2"/>
        </w:rPr>
        <w:t xml:space="preserve"> </w:t>
      </w:r>
      <w:hyperlink r:id="rId5">
        <w:r w:rsidRPr="00223157">
          <w:rPr>
            <w:rFonts w:asciiTheme="minorHAnsi" w:eastAsia="Calibri" w:hAnsiTheme="minorHAnsi" w:cstheme="minorHAnsi"/>
          </w:rPr>
          <w:t>i</w:t>
        </w:r>
        <w:r w:rsidRPr="00223157">
          <w:rPr>
            <w:rFonts w:asciiTheme="minorHAnsi" w:eastAsia="Calibri" w:hAnsiTheme="minorHAnsi" w:cstheme="minorHAnsi"/>
            <w:spacing w:val="1"/>
          </w:rPr>
          <w:t>n</w:t>
        </w:r>
        <w:r w:rsidRPr="00223157">
          <w:rPr>
            <w:rFonts w:asciiTheme="minorHAnsi" w:eastAsia="Calibri" w:hAnsiTheme="minorHAnsi" w:cstheme="minorHAnsi"/>
            <w:spacing w:val="-1"/>
          </w:rPr>
          <w:t>f</w:t>
        </w:r>
        <w:r w:rsidRPr="00223157">
          <w:rPr>
            <w:rFonts w:asciiTheme="minorHAnsi" w:eastAsia="Calibri" w:hAnsiTheme="minorHAnsi" w:cstheme="minorHAnsi"/>
            <w:spacing w:val="3"/>
          </w:rPr>
          <w:t>o</w:t>
        </w:r>
        <w:r w:rsidRPr="00223157">
          <w:rPr>
            <w:rFonts w:asciiTheme="minorHAnsi" w:eastAsia="Calibri" w:hAnsiTheme="minorHAnsi" w:cstheme="minorHAnsi"/>
          </w:rPr>
          <w:t>@d</w:t>
        </w:r>
        <w:r w:rsidRPr="00223157">
          <w:rPr>
            <w:rFonts w:asciiTheme="minorHAnsi" w:eastAsia="Calibri" w:hAnsiTheme="minorHAnsi" w:cstheme="minorHAnsi"/>
            <w:spacing w:val="1"/>
          </w:rPr>
          <w:t>ay</w:t>
        </w:r>
        <w:r w:rsidRPr="00223157">
          <w:rPr>
            <w:rFonts w:asciiTheme="minorHAnsi" w:eastAsia="Calibri" w:hAnsiTheme="minorHAnsi" w:cstheme="minorHAnsi"/>
          </w:rPr>
          <w:t>j</w:t>
        </w:r>
        <w:r w:rsidRPr="00223157">
          <w:rPr>
            <w:rFonts w:asciiTheme="minorHAnsi" w:eastAsia="Calibri" w:hAnsiTheme="minorHAnsi" w:cstheme="minorHAnsi"/>
            <w:spacing w:val="1"/>
          </w:rPr>
          <w:t>ob</w:t>
        </w:r>
        <w:r w:rsidRPr="00223157">
          <w:rPr>
            <w:rFonts w:asciiTheme="minorHAnsi" w:eastAsia="Calibri" w:hAnsiTheme="minorHAnsi" w:cstheme="minorHAnsi"/>
          </w:rPr>
          <w:t>.com</w:t>
        </w:r>
      </w:hyperlink>
    </w:p>
    <w:p w14:paraId="76426E4C" w14:textId="77777777" w:rsidR="0081737C" w:rsidRPr="00223157" w:rsidRDefault="00223157">
      <w:pPr>
        <w:spacing w:before="9"/>
        <w:rPr>
          <w:rFonts w:asciiTheme="minorHAnsi" w:eastAsia="Calibri" w:hAnsiTheme="minorHAnsi" w:cstheme="minorHAnsi"/>
        </w:rPr>
        <w:sectPr w:rsidR="0081737C" w:rsidRPr="00223157">
          <w:type w:val="continuous"/>
          <w:pgSz w:w="12240" w:h="15840"/>
          <w:pgMar w:top="1020" w:right="700" w:bottom="280" w:left="740" w:header="720" w:footer="720" w:gutter="0"/>
          <w:cols w:num="2" w:space="720" w:equalWidth="0">
            <w:col w:w="5240" w:space="1120"/>
            <w:col w:w="4440"/>
          </w:cols>
        </w:sectPr>
      </w:pPr>
      <w:r w:rsidRPr="00223157">
        <w:rPr>
          <w:rFonts w:asciiTheme="minorHAnsi" w:eastAsia="Calibri" w:hAnsiTheme="minorHAnsi" w:cstheme="minorHAnsi"/>
        </w:rPr>
        <w:t>W:</w:t>
      </w:r>
      <w:r w:rsidRPr="00223157">
        <w:rPr>
          <w:rFonts w:asciiTheme="minorHAnsi" w:eastAsia="Calibri" w:hAnsiTheme="minorHAnsi" w:cstheme="minorHAnsi"/>
          <w:spacing w:val="-2"/>
        </w:rPr>
        <w:t xml:space="preserve"> </w:t>
      </w:r>
      <w:hyperlink r:id="rId6">
        <w:r w:rsidRPr="00223157">
          <w:rPr>
            <w:rFonts w:asciiTheme="minorHAnsi" w:eastAsia="Calibri" w:hAnsiTheme="minorHAnsi" w:cstheme="minorHAnsi"/>
          </w:rPr>
          <w:t>w</w:t>
        </w:r>
        <w:r w:rsidRPr="00223157">
          <w:rPr>
            <w:rFonts w:asciiTheme="minorHAnsi" w:eastAsia="Calibri" w:hAnsiTheme="minorHAnsi" w:cstheme="minorHAnsi"/>
            <w:spacing w:val="1"/>
          </w:rPr>
          <w:t>w</w:t>
        </w:r>
        <w:r w:rsidRPr="00223157">
          <w:rPr>
            <w:rFonts w:asciiTheme="minorHAnsi" w:eastAsia="Calibri" w:hAnsiTheme="minorHAnsi" w:cstheme="minorHAnsi"/>
            <w:spacing w:val="-1"/>
          </w:rPr>
          <w:t>w</w:t>
        </w:r>
        <w:r w:rsidRPr="00223157">
          <w:rPr>
            <w:rFonts w:asciiTheme="minorHAnsi" w:eastAsia="Calibri" w:hAnsiTheme="minorHAnsi" w:cstheme="minorHAnsi"/>
          </w:rPr>
          <w:t>.</w:t>
        </w:r>
        <w:r w:rsidRPr="00223157">
          <w:rPr>
            <w:rFonts w:asciiTheme="minorHAnsi" w:eastAsia="Calibri" w:hAnsiTheme="minorHAnsi" w:cstheme="minorHAnsi"/>
            <w:spacing w:val="1"/>
          </w:rPr>
          <w:t>d</w:t>
        </w:r>
        <w:r w:rsidRPr="00223157">
          <w:rPr>
            <w:rFonts w:asciiTheme="minorHAnsi" w:eastAsia="Calibri" w:hAnsiTheme="minorHAnsi" w:cstheme="minorHAnsi"/>
          </w:rPr>
          <w:t>a</w:t>
        </w:r>
        <w:r w:rsidRPr="00223157">
          <w:rPr>
            <w:rFonts w:asciiTheme="minorHAnsi" w:eastAsia="Calibri" w:hAnsiTheme="minorHAnsi" w:cstheme="minorHAnsi"/>
            <w:spacing w:val="1"/>
          </w:rPr>
          <w:t>y</w:t>
        </w:r>
        <w:r w:rsidRPr="00223157">
          <w:rPr>
            <w:rFonts w:asciiTheme="minorHAnsi" w:eastAsia="Calibri" w:hAnsiTheme="minorHAnsi" w:cstheme="minorHAnsi"/>
          </w:rPr>
          <w:t>j</w:t>
        </w:r>
        <w:r w:rsidRPr="00223157">
          <w:rPr>
            <w:rFonts w:asciiTheme="minorHAnsi" w:eastAsia="Calibri" w:hAnsiTheme="minorHAnsi" w:cstheme="minorHAnsi"/>
            <w:spacing w:val="1"/>
          </w:rPr>
          <w:t>ob</w:t>
        </w:r>
        <w:r w:rsidRPr="00223157">
          <w:rPr>
            <w:rFonts w:asciiTheme="minorHAnsi" w:eastAsia="Calibri" w:hAnsiTheme="minorHAnsi" w:cstheme="minorHAnsi"/>
          </w:rPr>
          <w:t>.com</w:t>
        </w:r>
      </w:hyperlink>
    </w:p>
    <w:p w14:paraId="6D8E5670" w14:textId="77777777" w:rsidR="0081737C" w:rsidRPr="00223157" w:rsidRDefault="00223157">
      <w:pPr>
        <w:spacing w:before="95"/>
        <w:ind w:left="148"/>
        <w:rPr>
          <w:rFonts w:asciiTheme="minorHAnsi" w:hAnsiTheme="minorHAnsi" w:cstheme="minorHAnsi"/>
        </w:rPr>
      </w:pPr>
      <w:r w:rsidRPr="00223157">
        <w:rPr>
          <w:rFonts w:asciiTheme="minorHAnsi" w:hAnsiTheme="minorHAnsi" w:cstheme="minorHAnsi"/>
        </w:rPr>
        <w:lastRenderedPageBreak/>
        <w:pict w14:anchorId="680A365D">
          <v:group id="_x0000_s1027" style="position:absolute;left:0;text-align:left;margin-left:57pt;margin-top:59.25pt;width:483pt;height:0;z-index:-251656704;mso-position-horizontal-relative:page;mso-position-vertical-relative:page" coordorigin="1140,1185" coordsize="9660,0">
            <v:shape id="_x0000_s1028" style="position:absolute;left:1140;top:1185;width:9660;height:0" coordorigin="1140,1185" coordsize="9660,0" path="m1140,1185r9660,e" filled="f" strokecolor="red">
              <v:path arrowok="t"/>
            </v:shape>
            <w10:wrap anchorx="page" anchory="page"/>
          </v:group>
        </w:pict>
      </w:r>
      <w:r w:rsidRPr="00223157">
        <w:rPr>
          <w:rFonts w:asciiTheme="minorHAnsi" w:hAnsiTheme="minorHAnsi" w:cstheme="minorHAnsi"/>
        </w:rPr>
        <w:pict w14:anchorId="6AD46A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35pt;height:33.5pt">
            <v:imagedata r:id="rId7" o:title=""/>
          </v:shape>
        </w:pict>
      </w:r>
    </w:p>
    <w:p w14:paraId="0896F835" w14:textId="77777777" w:rsidR="0081737C" w:rsidRPr="00223157" w:rsidRDefault="0081737C">
      <w:pPr>
        <w:spacing w:before="3" w:line="120" w:lineRule="exact"/>
        <w:rPr>
          <w:rFonts w:asciiTheme="minorHAnsi" w:hAnsiTheme="minorHAnsi" w:cstheme="minorHAnsi"/>
          <w:sz w:val="13"/>
          <w:szCs w:val="13"/>
        </w:rPr>
      </w:pPr>
    </w:p>
    <w:p w14:paraId="22BCC3ED" w14:textId="77777777" w:rsidR="0081737C" w:rsidRPr="00223157" w:rsidRDefault="0081737C">
      <w:pPr>
        <w:spacing w:line="200" w:lineRule="exact"/>
        <w:rPr>
          <w:rFonts w:asciiTheme="minorHAnsi" w:hAnsiTheme="minorHAnsi" w:cstheme="minorHAnsi"/>
        </w:rPr>
      </w:pPr>
    </w:p>
    <w:p w14:paraId="3EB51731" w14:textId="77777777" w:rsidR="0081737C" w:rsidRPr="00223157" w:rsidRDefault="00223157">
      <w:pPr>
        <w:spacing w:before="15"/>
        <w:ind w:left="115"/>
        <w:rPr>
          <w:rFonts w:asciiTheme="minorHAnsi" w:eastAsia="Calibri" w:hAnsiTheme="minorHAnsi" w:cstheme="minorHAnsi"/>
        </w:rPr>
      </w:pPr>
      <w:r w:rsidRPr="00223157">
        <w:rPr>
          <w:rFonts w:asciiTheme="minorHAnsi" w:eastAsia="Calibri" w:hAnsiTheme="minorHAnsi" w:cstheme="minorHAnsi"/>
          <w:b/>
        </w:rPr>
        <w:t>C</w:t>
      </w:r>
      <w:r w:rsidRPr="00223157">
        <w:rPr>
          <w:rFonts w:asciiTheme="minorHAnsi" w:eastAsia="Calibri" w:hAnsiTheme="minorHAnsi" w:cstheme="minorHAnsi"/>
          <w:b/>
          <w:spacing w:val="1"/>
        </w:rPr>
        <w:t>op</w:t>
      </w:r>
      <w:r w:rsidRPr="00223157">
        <w:rPr>
          <w:rFonts w:asciiTheme="minorHAnsi" w:eastAsia="Calibri" w:hAnsiTheme="minorHAnsi" w:cstheme="minorHAnsi"/>
          <w:b/>
          <w:spacing w:val="-1"/>
        </w:rPr>
        <w:t>y</w:t>
      </w:r>
      <w:r w:rsidRPr="00223157">
        <w:rPr>
          <w:rFonts w:asciiTheme="minorHAnsi" w:eastAsia="Calibri" w:hAnsiTheme="minorHAnsi" w:cstheme="minorHAnsi"/>
          <w:b/>
          <w:spacing w:val="1"/>
        </w:rPr>
        <w:t>r</w:t>
      </w:r>
      <w:r w:rsidRPr="00223157">
        <w:rPr>
          <w:rFonts w:asciiTheme="minorHAnsi" w:eastAsia="Calibri" w:hAnsiTheme="minorHAnsi" w:cstheme="minorHAnsi"/>
          <w:b/>
          <w:spacing w:val="-1"/>
        </w:rPr>
        <w:t>ig</w:t>
      </w:r>
      <w:r w:rsidRPr="00223157">
        <w:rPr>
          <w:rFonts w:asciiTheme="minorHAnsi" w:eastAsia="Calibri" w:hAnsiTheme="minorHAnsi" w:cstheme="minorHAnsi"/>
          <w:b/>
          <w:spacing w:val="1"/>
        </w:rPr>
        <w:t>h</w:t>
      </w:r>
      <w:r w:rsidRPr="00223157">
        <w:rPr>
          <w:rFonts w:asciiTheme="minorHAnsi" w:eastAsia="Calibri" w:hAnsiTheme="minorHAnsi" w:cstheme="minorHAnsi"/>
          <w:b/>
        </w:rPr>
        <w:t>t</w:t>
      </w:r>
      <w:r w:rsidRPr="00223157">
        <w:rPr>
          <w:rFonts w:asciiTheme="minorHAnsi" w:eastAsia="Calibri" w:hAnsiTheme="minorHAnsi" w:cstheme="minorHAnsi"/>
          <w:b/>
          <w:spacing w:val="-7"/>
        </w:rPr>
        <w:t xml:space="preserve"> </w:t>
      </w:r>
      <w:r w:rsidRPr="00223157">
        <w:rPr>
          <w:rFonts w:asciiTheme="minorHAnsi" w:eastAsia="Calibri" w:hAnsiTheme="minorHAnsi" w:cstheme="minorHAnsi"/>
          <w:b/>
          <w:spacing w:val="-1"/>
        </w:rPr>
        <w:t>i</w:t>
      </w:r>
      <w:r w:rsidRPr="00223157">
        <w:rPr>
          <w:rFonts w:asciiTheme="minorHAnsi" w:eastAsia="Calibri" w:hAnsiTheme="minorHAnsi" w:cstheme="minorHAnsi"/>
          <w:b/>
          <w:spacing w:val="1"/>
        </w:rPr>
        <w:t>n</w:t>
      </w:r>
      <w:r w:rsidRPr="00223157">
        <w:rPr>
          <w:rFonts w:asciiTheme="minorHAnsi" w:eastAsia="Calibri" w:hAnsiTheme="minorHAnsi" w:cstheme="minorHAnsi"/>
          <w:b/>
        </w:rPr>
        <w:t>fo</w:t>
      </w:r>
      <w:r w:rsidRPr="00223157">
        <w:rPr>
          <w:rFonts w:asciiTheme="minorHAnsi" w:eastAsia="Calibri" w:hAnsiTheme="minorHAnsi" w:cstheme="minorHAnsi"/>
          <w:b/>
          <w:spacing w:val="1"/>
        </w:rPr>
        <w:t>rm</w:t>
      </w:r>
      <w:r w:rsidRPr="00223157">
        <w:rPr>
          <w:rFonts w:asciiTheme="minorHAnsi" w:eastAsia="Calibri" w:hAnsiTheme="minorHAnsi" w:cstheme="minorHAnsi"/>
          <w:b/>
        </w:rPr>
        <w:t>ation</w:t>
      </w:r>
      <w:r w:rsidRPr="00223157">
        <w:rPr>
          <w:rFonts w:asciiTheme="minorHAnsi" w:eastAsia="Calibri" w:hAnsiTheme="minorHAnsi" w:cstheme="minorHAnsi"/>
          <w:b/>
          <w:spacing w:val="-6"/>
        </w:rPr>
        <w:t xml:space="preserve"> </w:t>
      </w:r>
      <w:r w:rsidRPr="00223157">
        <w:rPr>
          <w:rFonts w:asciiTheme="minorHAnsi" w:eastAsia="Calibri" w:hAnsiTheme="minorHAnsi" w:cstheme="minorHAnsi"/>
          <w:b/>
        </w:rPr>
        <w:t>-</w:t>
      </w:r>
      <w:r w:rsidRPr="00223157">
        <w:rPr>
          <w:rFonts w:asciiTheme="minorHAnsi" w:eastAsia="Calibri" w:hAnsiTheme="minorHAnsi" w:cstheme="minorHAnsi"/>
          <w:b/>
          <w:spacing w:val="-2"/>
        </w:rPr>
        <w:t xml:space="preserve"> </w:t>
      </w:r>
      <w:r w:rsidRPr="00223157">
        <w:rPr>
          <w:rFonts w:asciiTheme="minorHAnsi" w:eastAsia="Calibri" w:hAnsiTheme="minorHAnsi" w:cstheme="minorHAnsi"/>
          <w:b/>
        </w:rPr>
        <w:t>P</w:t>
      </w:r>
      <w:r w:rsidRPr="00223157">
        <w:rPr>
          <w:rFonts w:asciiTheme="minorHAnsi" w:eastAsia="Calibri" w:hAnsiTheme="minorHAnsi" w:cstheme="minorHAnsi"/>
          <w:b/>
          <w:spacing w:val="-1"/>
        </w:rPr>
        <w:t>l</w:t>
      </w:r>
      <w:r w:rsidRPr="00223157">
        <w:rPr>
          <w:rFonts w:asciiTheme="minorHAnsi" w:eastAsia="Calibri" w:hAnsiTheme="minorHAnsi" w:cstheme="minorHAnsi"/>
          <w:b/>
        </w:rPr>
        <w:t>ea</w:t>
      </w:r>
      <w:r w:rsidRPr="00223157">
        <w:rPr>
          <w:rFonts w:asciiTheme="minorHAnsi" w:eastAsia="Calibri" w:hAnsiTheme="minorHAnsi" w:cstheme="minorHAnsi"/>
          <w:b/>
          <w:spacing w:val="2"/>
        </w:rPr>
        <w:t>s</w:t>
      </w:r>
      <w:r w:rsidRPr="00223157">
        <w:rPr>
          <w:rFonts w:asciiTheme="minorHAnsi" w:eastAsia="Calibri" w:hAnsiTheme="minorHAnsi" w:cstheme="minorHAnsi"/>
          <w:b/>
        </w:rPr>
        <w:t>e</w:t>
      </w:r>
      <w:r w:rsidRPr="00223157">
        <w:rPr>
          <w:rFonts w:asciiTheme="minorHAnsi" w:eastAsia="Calibri" w:hAnsiTheme="minorHAnsi" w:cstheme="minorHAnsi"/>
          <w:b/>
          <w:spacing w:val="-5"/>
        </w:rPr>
        <w:t xml:space="preserve"> </w:t>
      </w:r>
      <w:r w:rsidRPr="00223157">
        <w:rPr>
          <w:rFonts w:asciiTheme="minorHAnsi" w:eastAsia="Calibri" w:hAnsiTheme="minorHAnsi" w:cstheme="minorHAnsi"/>
          <w:b/>
          <w:spacing w:val="2"/>
        </w:rPr>
        <w:t>r</w:t>
      </w:r>
      <w:r w:rsidRPr="00223157">
        <w:rPr>
          <w:rFonts w:asciiTheme="minorHAnsi" w:eastAsia="Calibri" w:hAnsiTheme="minorHAnsi" w:cstheme="minorHAnsi"/>
          <w:b/>
        </w:rPr>
        <w:t>ead</w:t>
      </w:r>
    </w:p>
    <w:p w14:paraId="44478034" w14:textId="77777777" w:rsidR="0081737C" w:rsidRPr="00223157" w:rsidRDefault="00223157">
      <w:pPr>
        <w:spacing w:before="36" w:line="276" w:lineRule="auto"/>
        <w:ind w:left="115" w:right="67"/>
        <w:rPr>
          <w:rFonts w:asciiTheme="minorHAnsi" w:eastAsia="Calibri" w:hAnsiTheme="minorHAnsi" w:cstheme="minorHAnsi"/>
        </w:rPr>
      </w:pPr>
      <w:r w:rsidRPr="00223157">
        <w:rPr>
          <w:rFonts w:asciiTheme="minorHAnsi" w:eastAsia="Calibri" w:hAnsiTheme="minorHAnsi" w:cstheme="minorHAnsi"/>
        </w:rPr>
        <w:t>©</w:t>
      </w:r>
      <w:r w:rsidRPr="00223157">
        <w:rPr>
          <w:rFonts w:asciiTheme="minorHAnsi" w:eastAsia="Calibri" w:hAnsiTheme="minorHAnsi" w:cstheme="minorHAnsi"/>
          <w:spacing w:val="-2"/>
        </w:rPr>
        <w:t xml:space="preserve"> </w:t>
      </w:r>
      <w:r w:rsidRPr="00223157">
        <w:rPr>
          <w:rFonts w:asciiTheme="minorHAnsi" w:eastAsia="Calibri" w:hAnsiTheme="minorHAnsi" w:cstheme="minorHAnsi"/>
          <w:spacing w:val="-1"/>
        </w:rPr>
        <w:t>T</w:t>
      </w:r>
      <w:r w:rsidRPr="00223157">
        <w:rPr>
          <w:rFonts w:asciiTheme="minorHAnsi" w:eastAsia="Calibri" w:hAnsiTheme="minorHAnsi" w:cstheme="minorHAnsi"/>
          <w:spacing w:val="1"/>
        </w:rPr>
        <w:t>h</w:t>
      </w:r>
      <w:r w:rsidRPr="00223157">
        <w:rPr>
          <w:rFonts w:asciiTheme="minorHAnsi" w:eastAsia="Calibri" w:hAnsiTheme="minorHAnsi" w:cstheme="minorHAnsi"/>
          <w:spacing w:val="2"/>
        </w:rPr>
        <w:t>i</w:t>
      </w:r>
      <w:r w:rsidRPr="00223157">
        <w:rPr>
          <w:rFonts w:asciiTheme="minorHAnsi" w:eastAsia="Calibri" w:hAnsiTheme="minorHAnsi" w:cstheme="minorHAnsi"/>
        </w:rPr>
        <w:t>s</w:t>
      </w:r>
      <w:r w:rsidRPr="00223157">
        <w:rPr>
          <w:rFonts w:asciiTheme="minorHAnsi" w:eastAsia="Calibri" w:hAnsiTheme="minorHAnsi" w:cstheme="minorHAnsi"/>
          <w:spacing w:val="-4"/>
        </w:rPr>
        <w:t xml:space="preserve"> </w:t>
      </w:r>
      <w:r w:rsidRPr="00223157">
        <w:rPr>
          <w:rFonts w:asciiTheme="minorHAnsi" w:eastAsia="Calibri" w:hAnsiTheme="minorHAnsi" w:cstheme="minorHAnsi"/>
        </w:rPr>
        <w:t>C</w:t>
      </w:r>
      <w:r w:rsidRPr="00223157">
        <w:rPr>
          <w:rFonts w:asciiTheme="minorHAnsi" w:eastAsia="Calibri" w:hAnsiTheme="minorHAnsi" w:cstheme="minorHAnsi"/>
          <w:spacing w:val="1"/>
        </w:rPr>
        <w:t>i</w:t>
      </w:r>
      <w:r w:rsidRPr="00223157">
        <w:rPr>
          <w:rFonts w:asciiTheme="minorHAnsi" w:eastAsia="Calibri" w:hAnsiTheme="minorHAnsi" w:cstheme="minorHAnsi"/>
          <w:spacing w:val="-1"/>
        </w:rPr>
        <w:t>v</w:t>
      </w:r>
      <w:r w:rsidRPr="00223157">
        <w:rPr>
          <w:rFonts w:asciiTheme="minorHAnsi" w:eastAsia="Calibri" w:hAnsiTheme="minorHAnsi" w:cstheme="minorHAnsi"/>
        </w:rPr>
        <w:t>il</w:t>
      </w:r>
      <w:r w:rsidRPr="00223157">
        <w:rPr>
          <w:rFonts w:asciiTheme="minorHAnsi" w:eastAsia="Calibri" w:hAnsiTheme="minorHAnsi" w:cstheme="minorHAnsi"/>
          <w:spacing w:val="-3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En</w:t>
      </w:r>
      <w:r w:rsidRPr="00223157">
        <w:rPr>
          <w:rFonts w:asciiTheme="minorHAnsi" w:eastAsia="Calibri" w:hAnsiTheme="minorHAnsi" w:cstheme="minorHAnsi"/>
        </w:rPr>
        <w:t>gine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ri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g</w:t>
      </w:r>
      <w:r w:rsidRPr="00223157">
        <w:rPr>
          <w:rFonts w:asciiTheme="minorHAnsi" w:eastAsia="Calibri" w:hAnsiTheme="minorHAnsi" w:cstheme="minorHAnsi"/>
          <w:spacing w:val="-7"/>
        </w:rPr>
        <w:t xml:space="preserve"> </w:t>
      </w:r>
      <w:r w:rsidRPr="00223157">
        <w:rPr>
          <w:rFonts w:asciiTheme="minorHAnsi" w:eastAsia="Calibri" w:hAnsiTheme="minorHAnsi" w:cstheme="minorHAnsi"/>
        </w:rPr>
        <w:t>CV</w:t>
      </w:r>
      <w:r w:rsidRPr="00223157">
        <w:rPr>
          <w:rFonts w:asciiTheme="minorHAnsi" w:eastAsia="Calibri" w:hAnsiTheme="minorHAnsi" w:cstheme="minorHAnsi"/>
          <w:spacing w:val="-3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te</w:t>
      </w:r>
      <w:r w:rsidRPr="00223157">
        <w:rPr>
          <w:rFonts w:asciiTheme="minorHAnsi" w:eastAsia="Calibri" w:hAnsiTheme="minorHAnsi" w:cstheme="minorHAnsi"/>
          <w:spacing w:val="-1"/>
        </w:rPr>
        <w:t>m</w:t>
      </w:r>
      <w:r w:rsidRPr="00223157">
        <w:rPr>
          <w:rFonts w:asciiTheme="minorHAnsi" w:eastAsia="Calibri" w:hAnsiTheme="minorHAnsi" w:cstheme="minorHAnsi"/>
          <w:spacing w:val="1"/>
        </w:rPr>
        <w:t>p</w:t>
      </w:r>
      <w:r w:rsidRPr="00223157">
        <w:rPr>
          <w:rFonts w:asciiTheme="minorHAnsi" w:eastAsia="Calibri" w:hAnsiTheme="minorHAnsi" w:cstheme="minorHAnsi"/>
        </w:rPr>
        <w:t>la</w:t>
      </w:r>
      <w:r w:rsidRPr="00223157">
        <w:rPr>
          <w:rFonts w:asciiTheme="minorHAnsi" w:eastAsia="Calibri" w:hAnsiTheme="minorHAnsi" w:cstheme="minorHAnsi"/>
          <w:spacing w:val="1"/>
        </w:rPr>
        <w:t>t</w:t>
      </w:r>
      <w:r w:rsidRPr="00223157">
        <w:rPr>
          <w:rFonts w:asciiTheme="minorHAnsi" w:eastAsia="Calibri" w:hAnsiTheme="minorHAnsi" w:cstheme="minorHAnsi"/>
        </w:rPr>
        <w:t>e</w:t>
      </w:r>
      <w:r w:rsidRPr="00223157">
        <w:rPr>
          <w:rFonts w:asciiTheme="minorHAnsi" w:eastAsia="Calibri" w:hAnsiTheme="minorHAnsi" w:cstheme="minorHAnsi"/>
          <w:spacing w:val="-8"/>
        </w:rPr>
        <w:t xml:space="preserve"> </w:t>
      </w:r>
      <w:r w:rsidRPr="00223157">
        <w:rPr>
          <w:rFonts w:asciiTheme="minorHAnsi" w:eastAsia="Calibri" w:hAnsiTheme="minorHAnsi" w:cstheme="minorHAnsi"/>
        </w:rPr>
        <w:t>is t</w:t>
      </w:r>
      <w:r w:rsidRPr="00223157">
        <w:rPr>
          <w:rFonts w:asciiTheme="minorHAnsi" w:eastAsia="Calibri" w:hAnsiTheme="minorHAnsi" w:cstheme="minorHAnsi"/>
          <w:spacing w:val="1"/>
        </w:rPr>
        <w:t>h</w:t>
      </w:r>
      <w:r w:rsidRPr="00223157">
        <w:rPr>
          <w:rFonts w:asciiTheme="minorHAnsi" w:eastAsia="Calibri" w:hAnsiTheme="minorHAnsi" w:cstheme="minorHAnsi"/>
        </w:rPr>
        <w:t>e</w:t>
      </w:r>
      <w:r w:rsidRPr="00223157">
        <w:rPr>
          <w:rFonts w:asciiTheme="minorHAnsi" w:eastAsia="Calibri" w:hAnsiTheme="minorHAnsi" w:cstheme="minorHAnsi"/>
          <w:spacing w:val="-4"/>
        </w:rPr>
        <w:t xml:space="preserve"> </w:t>
      </w:r>
      <w:r w:rsidRPr="00223157">
        <w:rPr>
          <w:rFonts w:asciiTheme="minorHAnsi" w:eastAsia="Calibri" w:hAnsiTheme="minorHAnsi" w:cstheme="minorHAnsi"/>
        </w:rPr>
        <w:t>c</w:t>
      </w:r>
      <w:r w:rsidRPr="00223157">
        <w:rPr>
          <w:rFonts w:asciiTheme="minorHAnsi" w:eastAsia="Calibri" w:hAnsiTheme="minorHAnsi" w:cstheme="minorHAnsi"/>
          <w:spacing w:val="1"/>
        </w:rPr>
        <w:t>opy</w:t>
      </w:r>
      <w:r w:rsidRPr="00223157">
        <w:rPr>
          <w:rFonts w:asciiTheme="minorHAnsi" w:eastAsia="Calibri" w:hAnsiTheme="minorHAnsi" w:cstheme="minorHAnsi"/>
        </w:rPr>
        <w:t>rig</w:t>
      </w:r>
      <w:r w:rsidRPr="00223157">
        <w:rPr>
          <w:rFonts w:asciiTheme="minorHAnsi" w:eastAsia="Calibri" w:hAnsiTheme="minorHAnsi" w:cstheme="minorHAnsi"/>
          <w:spacing w:val="1"/>
        </w:rPr>
        <w:t>h</w:t>
      </w:r>
      <w:r w:rsidRPr="00223157">
        <w:rPr>
          <w:rFonts w:asciiTheme="minorHAnsi" w:eastAsia="Calibri" w:hAnsiTheme="minorHAnsi" w:cstheme="minorHAnsi"/>
        </w:rPr>
        <w:t>t</w:t>
      </w:r>
      <w:r w:rsidRPr="00223157">
        <w:rPr>
          <w:rFonts w:asciiTheme="minorHAnsi" w:eastAsia="Calibri" w:hAnsiTheme="minorHAnsi" w:cstheme="minorHAnsi"/>
          <w:spacing w:val="-7"/>
        </w:rPr>
        <w:t xml:space="preserve"> </w:t>
      </w:r>
      <w:r w:rsidRPr="00223157">
        <w:rPr>
          <w:rFonts w:asciiTheme="minorHAnsi" w:eastAsia="Calibri" w:hAnsiTheme="minorHAnsi" w:cstheme="minorHAnsi"/>
        </w:rPr>
        <w:t>of</w:t>
      </w:r>
      <w:r w:rsidRPr="00223157">
        <w:rPr>
          <w:rFonts w:asciiTheme="minorHAnsi" w:eastAsia="Calibri" w:hAnsiTheme="minorHAnsi" w:cstheme="minorHAnsi"/>
          <w:spacing w:val="-3"/>
        </w:rPr>
        <w:t xml:space="preserve"> </w:t>
      </w:r>
      <w:r w:rsidRPr="00223157">
        <w:rPr>
          <w:rFonts w:asciiTheme="minorHAnsi" w:eastAsia="Calibri" w:hAnsiTheme="minorHAnsi" w:cstheme="minorHAnsi"/>
        </w:rPr>
        <w:t>D</w:t>
      </w:r>
      <w:r w:rsidRPr="00223157">
        <w:rPr>
          <w:rFonts w:asciiTheme="minorHAnsi" w:eastAsia="Calibri" w:hAnsiTheme="minorHAnsi" w:cstheme="minorHAnsi"/>
          <w:spacing w:val="1"/>
        </w:rPr>
        <w:t>a</w:t>
      </w:r>
      <w:r w:rsidRPr="00223157">
        <w:rPr>
          <w:rFonts w:asciiTheme="minorHAnsi" w:eastAsia="Calibri" w:hAnsiTheme="minorHAnsi" w:cstheme="minorHAnsi"/>
          <w:spacing w:val="3"/>
        </w:rPr>
        <w:t>y</w:t>
      </w:r>
      <w:r w:rsidRPr="00223157">
        <w:rPr>
          <w:rFonts w:asciiTheme="minorHAnsi" w:eastAsia="Calibri" w:hAnsiTheme="minorHAnsi" w:cstheme="minorHAnsi"/>
        </w:rPr>
        <w:t>j</w:t>
      </w:r>
      <w:r w:rsidRPr="00223157">
        <w:rPr>
          <w:rFonts w:asciiTheme="minorHAnsi" w:eastAsia="Calibri" w:hAnsiTheme="minorHAnsi" w:cstheme="minorHAnsi"/>
          <w:spacing w:val="1"/>
        </w:rPr>
        <w:t>o</w:t>
      </w:r>
      <w:r w:rsidRPr="00223157">
        <w:rPr>
          <w:rFonts w:asciiTheme="minorHAnsi" w:eastAsia="Calibri" w:hAnsiTheme="minorHAnsi" w:cstheme="minorHAnsi"/>
        </w:rPr>
        <w:t>b</w:t>
      </w:r>
      <w:r w:rsidRPr="00223157">
        <w:rPr>
          <w:rFonts w:asciiTheme="minorHAnsi" w:eastAsia="Calibri" w:hAnsiTheme="minorHAnsi" w:cstheme="minorHAnsi"/>
          <w:spacing w:val="-5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L</w:t>
      </w:r>
      <w:r w:rsidRPr="00223157">
        <w:rPr>
          <w:rFonts w:asciiTheme="minorHAnsi" w:eastAsia="Calibri" w:hAnsiTheme="minorHAnsi" w:cstheme="minorHAnsi"/>
        </w:rPr>
        <w:t>td</w:t>
      </w:r>
      <w:r w:rsidRPr="00223157">
        <w:rPr>
          <w:rFonts w:asciiTheme="minorHAnsi" w:eastAsia="Calibri" w:hAnsiTheme="minorHAnsi" w:cstheme="minorHAnsi"/>
          <w:spacing w:val="-2"/>
        </w:rPr>
        <w:t xml:space="preserve"> </w:t>
      </w:r>
      <w:r w:rsidRPr="00223157">
        <w:rPr>
          <w:rFonts w:asciiTheme="minorHAnsi" w:eastAsia="Calibri" w:hAnsiTheme="minorHAnsi" w:cstheme="minorHAnsi"/>
        </w:rPr>
        <w:t>2012.</w:t>
      </w:r>
      <w:r w:rsidRPr="00223157">
        <w:rPr>
          <w:rFonts w:asciiTheme="minorHAnsi" w:eastAsia="Calibri" w:hAnsiTheme="minorHAnsi" w:cstheme="minorHAnsi"/>
          <w:spacing w:val="-5"/>
        </w:rPr>
        <w:t xml:space="preserve"> </w:t>
      </w:r>
      <w:r w:rsidRPr="00223157">
        <w:rPr>
          <w:rFonts w:asciiTheme="minorHAnsi" w:eastAsia="Calibri" w:hAnsiTheme="minorHAnsi" w:cstheme="minorHAnsi"/>
        </w:rPr>
        <w:t>Job</w:t>
      </w:r>
      <w:r w:rsidRPr="00223157">
        <w:rPr>
          <w:rFonts w:asciiTheme="minorHAnsi" w:eastAsia="Calibri" w:hAnsiTheme="minorHAnsi" w:cstheme="minorHAnsi"/>
          <w:spacing w:val="-2"/>
        </w:rPr>
        <w:t xml:space="preserve"> </w:t>
      </w:r>
      <w:r w:rsidRPr="00223157">
        <w:rPr>
          <w:rFonts w:asciiTheme="minorHAnsi" w:eastAsia="Calibri" w:hAnsiTheme="minorHAnsi" w:cstheme="minorHAnsi"/>
        </w:rPr>
        <w:t>s</w:t>
      </w:r>
      <w:r w:rsidRPr="00223157">
        <w:rPr>
          <w:rFonts w:asciiTheme="minorHAnsi" w:eastAsia="Calibri" w:hAnsiTheme="minorHAnsi" w:cstheme="minorHAnsi"/>
          <w:spacing w:val="1"/>
        </w:rPr>
        <w:t>e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ke</w:t>
      </w:r>
      <w:r w:rsidRPr="00223157">
        <w:rPr>
          <w:rFonts w:asciiTheme="minorHAnsi" w:eastAsia="Calibri" w:hAnsiTheme="minorHAnsi" w:cstheme="minorHAnsi"/>
          <w:spacing w:val="2"/>
        </w:rPr>
        <w:t>r</w:t>
      </w:r>
      <w:r w:rsidRPr="00223157">
        <w:rPr>
          <w:rFonts w:asciiTheme="minorHAnsi" w:eastAsia="Calibri" w:hAnsiTheme="minorHAnsi" w:cstheme="minorHAnsi"/>
        </w:rPr>
        <w:t>s</w:t>
      </w:r>
      <w:r w:rsidRPr="00223157">
        <w:rPr>
          <w:rFonts w:asciiTheme="minorHAnsi" w:eastAsia="Calibri" w:hAnsiTheme="minorHAnsi" w:cstheme="minorHAnsi"/>
          <w:spacing w:val="-7"/>
        </w:rPr>
        <w:t xml:space="preserve"> </w:t>
      </w:r>
      <w:r w:rsidRPr="00223157">
        <w:rPr>
          <w:rFonts w:asciiTheme="minorHAnsi" w:eastAsia="Calibri" w:hAnsiTheme="minorHAnsi" w:cstheme="minorHAnsi"/>
        </w:rPr>
        <w:t>may</w:t>
      </w:r>
      <w:r w:rsidRPr="00223157">
        <w:rPr>
          <w:rFonts w:asciiTheme="minorHAnsi" w:eastAsia="Calibri" w:hAnsiTheme="minorHAnsi" w:cstheme="minorHAnsi"/>
          <w:spacing w:val="1"/>
        </w:rPr>
        <w:t xml:space="preserve"> d</w:t>
      </w:r>
      <w:r w:rsidRPr="00223157">
        <w:rPr>
          <w:rFonts w:asciiTheme="minorHAnsi" w:eastAsia="Calibri" w:hAnsiTheme="minorHAnsi" w:cstheme="minorHAnsi"/>
        </w:rPr>
        <w:t>o</w:t>
      </w:r>
      <w:r w:rsidRPr="00223157">
        <w:rPr>
          <w:rFonts w:asciiTheme="minorHAnsi" w:eastAsia="Calibri" w:hAnsiTheme="minorHAnsi" w:cstheme="minorHAnsi"/>
          <w:spacing w:val="-1"/>
        </w:rPr>
        <w:t>w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lo</w:t>
      </w:r>
      <w:r w:rsidRPr="00223157">
        <w:rPr>
          <w:rFonts w:asciiTheme="minorHAnsi" w:eastAsia="Calibri" w:hAnsiTheme="minorHAnsi" w:cstheme="minorHAnsi"/>
          <w:spacing w:val="1"/>
        </w:rPr>
        <w:t>a</w:t>
      </w:r>
      <w:r w:rsidRPr="00223157">
        <w:rPr>
          <w:rFonts w:asciiTheme="minorHAnsi" w:eastAsia="Calibri" w:hAnsiTheme="minorHAnsi" w:cstheme="minorHAnsi"/>
        </w:rPr>
        <w:t>d</w:t>
      </w:r>
      <w:r w:rsidRPr="00223157">
        <w:rPr>
          <w:rFonts w:asciiTheme="minorHAnsi" w:eastAsia="Calibri" w:hAnsiTheme="minorHAnsi" w:cstheme="minorHAnsi"/>
          <w:spacing w:val="-7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an</w:t>
      </w:r>
      <w:r w:rsidRPr="00223157">
        <w:rPr>
          <w:rFonts w:asciiTheme="minorHAnsi" w:eastAsia="Calibri" w:hAnsiTheme="minorHAnsi" w:cstheme="minorHAnsi"/>
        </w:rPr>
        <w:t>d</w:t>
      </w:r>
      <w:r w:rsidRPr="00223157">
        <w:rPr>
          <w:rFonts w:asciiTheme="minorHAnsi" w:eastAsia="Calibri" w:hAnsiTheme="minorHAnsi" w:cstheme="minorHAnsi"/>
          <w:spacing w:val="-2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u</w:t>
      </w:r>
      <w:r w:rsidRPr="00223157">
        <w:rPr>
          <w:rFonts w:asciiTheme="minorHAnsi" w:eastAsia="Calibri" w:hAnsiTheme="minorHAnsi" w:cstheme="minorHAnsi"/>
          <w:spacing w:val="-1"/>
        </w:rPr>
        <w:t>s</w:t>
      </w:r>
      <w:r w:rsidRPr="00223157">
        <w:rPr>
          <w:rFonts w:asciiTheme="minorHAnsi" w:eastAsia="Calibri" w:hAnsiTheme="minorHAnsi" w:cstheme="minorHAnsi"/>
        </w:rPr>
        <w:t>e</w:t>
      </w:r>
      <w:r w:rsidRPr="00223157">
        <w:rPr>
          <w:rFonts w:asciiTheme="minorHAnsi" w:eastAsia="Calibri" w:hAnsiTheme="minorHAnsi" w:cstheme="minorHAnsi"/>
          <w:spacing w:val="-4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th</w:t>
      </w:r>
      <w:r w:rsidRPr="00223157">
        <w:rPr>
          <w:rFonts w:asciiTheme="minorHAnsi" w:eastAsia="Calibri" w:hAnsiTheme="minorHAnsi" w:cstheme="minorHAnsi"/>
        </w:rPr>
        <w:t xml:space="preserve">is </w:t>
      </w:r>
      <w:r w:rsidRPr="00223157">
        <w:rPr>
          <w:rFonts w:asciiTheme="minorHAnsi" w:eastAsia="Calibri" w:hAnsiTheme="minorHAnsi" w:cstheme="minorHAnsi"/>
          <w:spacing w:val="1"/>
        </w:rPr>
        <w:t>p</w:t>
      </w:r>
      <w:r w:rsidRPr="00223157">
        <w:rPr>
          <w:rFonts w:asciiTheme="minorHAnsi" w:eastAsia="Calibri" w:hAnsiTheme="minorHAnsi" w:cstheme="minorHAnsi"/>
        </w:rPr>
        <w:t>artic</w:t>
      </w:r>
      <w:r w:rsidRPr="00223157">
        <w:rPr>
          <w:rFonts w:asciiTheme="minorHAnsi" w:eastAsia="Calibri" w:hAnsiTheme="minorHAnsi" w:cstheme="minorHAnsi"/>
          <w:spacing w:val="1"/>
        </w:rPr>
        <w:t>u</w:t>
      </w:r>
      <w:r w:rsidRPr="00223157">
        <w:rPr>
          <w:rFonts w:asciiTheme="minorHAnsi" w:eastAsia="Calibri" w:hAnsiTheme="minorHAnsi" w:cstheme="minorHAnsi"/>
        </w:rPr>
        <w:t>lar</w:t>
      </w:r>
      <w:r w:rsidRPr="00223157">
        <w:rPr>
          <w:rFonts w:asciiTheme="minorHAnsi" w:eastAsia="Calibri" w:hAnsiTheme="minorHAnsi" w:cstheme="minorHAnsi"/>
          <w:spacing w:val="-6"/>
        </w:rPr>
        <w:t xml:space="preserve"> </w:t>
      </w:r>
      <w:r w:rsidRPr="00223157">
        <w:rPr>
          <w:rFonts w:asciiTheme="minorHAnsi" w:eastAsia="Calibri" w:hAnsiTheme="minorHAnsi" w:cstheme="minorHAnsi"/>
        </w:rPr>
        <w:t>CV</w:t>
      </w:r>
      <w:r w:rsidRPr="00223157">
        <w:rPr>
          <w:rFonts w:asciiTheme="minorHAnsi" w:eastAsia="Calibri" w:hAnsiTheme="minorHAnsi" w:cstheme="minorHAnsi"/>
          <w:spacing w:val="-3"/>
        </w:rPr>
        <w:t xml:space="preserve"> 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x</w:t>
      </w:r>
      <w:r w:rsidRPr="00223157">
        <w:rPr>
          <w:rFonts w:asciiTheme="minorHAnsi" w:eastAsia="Calibri" w:hAnsiTheme="minorHAnsi" w:cstheme="minorHAnsi"/>
          <w:spacing w:val="1"/>
        </w:rPr>
        <w:t>a</w:t>
      </w:r>
      <w:r w:rsidRPr="00223157">
        <w:rPr>
          <w:rFonts w:asciiTheme="minorHAnsi" w:eastAsia="Calibri" w:hAnsiTheme="minorHAnsi" w:cstheme="minorHAnsi"/>
          <w:spacing w:val="-1"/>
        </w:rPr>
        <w:t>m</w:t>
      </w:r>
      <w:r w:rsidRPr="00223157">
        <w:rPr>
          <w:rFonts w:asciiTheme="minorHAnsi" w:eastAsia="Calibri" w:hAnsiTheme="minorHAnsi" w:cstheme="minorHAnsi"/>
          <w:spacing w:val="1"/>
        </w:rPr>
        <w:t>p</w:t>
      </w:r>
      <w:r w:rsidRPr="00223157">
        <w:rPr>
          <w:rFonts w:asciiTheme="minorHAnsi" w:eastAsia="Calibri" w:hAnsiTheme="minorHAnsi" w:cstheme="minorHAnsi"/>
          <w:spacing w:val="2"/>
        </w:rPr>
        <w:t>l</w:t>
      </w:r>
      <w:r w:rsidRPr="00223157">
        <w:rPr>
          <w:rFonts w:asciiTheme="minorHAnsi" w:eastAsia="Calibri" w:hAnsiTheme="minorHAnsi" w:cstheme="minorHAnsi"/>
        </w:rPr>
        <w:t>e</w:t>
      </w:r>
      <w:r w:rsidRPr="00223157">
        <w:rPr>
          <w:rFonts w:asciiTheme="minorHAnsi" w:eastAsia="Calibri" w:hAnsiTheme="minorHAnsi" w:cstheme="minorHAnsi"/>
          <w:spacing w:val="-8"/>
        </w:rPr>
        <w:t xml:space="preserve"> </w:t>
      </w:r>
      <w:r w:rsidRPr="00223157">
        <w:rPr>
          <w:rFonts w:asciiTheme="minorHAnsi" w:eastAsia="Calibri" w:hAnsiTheme="minorHAnsi" w:cstheme="minorHAnsi"/>
        </w:rPr>
        <w:t>for</w:t>
      </w:r>
      <w:r w:rsidRPr="00223157">
        <w:rPr>
          <w:rFonts w:asciiTheme="minorHAnsi" w:eastAsia="Calibri" w:hAnsiTheme="minorHAnsi" w:cstheme="minorHAnsi"/>
          <w:spacing w:val="-1"/>
        </w:rPr>
        <w:t xml:space="preserve"> </w:t>
      </w:r>
      <w:r w:rsidRPr="00223157">
        <w:rPr>
          <w:rFonts w:asciiTheme="minorHAnsi" w:eastAsia="Calibri" w:hAnsiTheme="minorHAnsi" w:cstheme="minorHAnsi"/>
        </w:rPr>
        <w:t>t</w:t>
      </w:r>
      <w:r w:rsidRPr="00223157">
        <w:rPr>
          <w:rFonts w:asciiTheme="minorHAnsi" w:eastAsia="Calibri" w:hAnsiTheme="minorHAnsi" w:cstheme="minorHAnsi"/>
          <w:spacing w:val="1"/>
        </w:rPr>
        <w:t>h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  <w:spacing w:val="2"/>
        </w:rPr>
        <w:t>i</w:t>
      </w:r>
      <w:r w:rsidRPr="00223157">
        <w:rPr>
          <w:rFonts w:asciiTheme="minorHAnsi" w:eastAsia="Calibri" w:hAnsiTheme="minorHAnsi" w:cstheme="minorHAnsi"/>
        </w:rPr>
        <w:t>r</w:t>
      </w:r>
      <w:r w:rsidRPr="00223157">
        <w:rPr>
          <w:rFonts w:asciiTheme="minorHAnsi" w:eastAsia="Calibri" w:hAnsiTheme="minorHAnsi" w:cstheme="minorHAnsi"/>
          <w:spacing w:val="-4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p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r</w:t>
      </w:r>
      <w:r w:rsidRPr="00223157">
        <w:rPr>
          <w:rFonts w:asciiTheme="minorHAnsi" w:eastAsia="Calibri" w:hAnsiTheme="minorHAnsi" w:cstheme="minorHAnsi"/>
          <w:spacing w:val="-1"/>
        </w:rPr>
        <w:t>s</w:t>
      </w:r>
      <w:r w:rsidRPr="00223157">
        <w:rPr>
          <w:rFonts w:asciiTheme="minorHAnsi" w:eastAsia="Calibri" w:hAnsiTheme="minorHAnsi" w:cstheme="minorHAnsi"/>
        </w:rPr>
        <w:t>o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al</w:t>
      </w:r>
      <w:r w:rsidRPr="00223157">
        <w:rPr>
          <w:rFonts w:asciiTheme="minorHAnsi" w:eastAsia="Calibri" w:hAnsiTheme="minorHAnsi" w:cstheme="minorHAnsi"/>
          <w:spacing w:val="-6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u</w:t>
      </w:r>
      <w:r w:rsidRPr="00223157">
        <w:rPr>
          <w:rFonts w:asciiTheme="minorHAnsi" w:eastAsia="Calibri" w:hAnsiTheme="minorHAnsi" w:cstheme="minorHAnsi"/>
          <w:spacing w:val="-1"/>
        </w:rPr>
        <w:t>s</w:t>
      </w:r>
      <w:r w:rsidRPr="00223157">
        <w:rPr>
          <w:rFonts w:asciiTheme="minorHAnsi" w:eastAsia="Calibri" w:hAnsiTheme="minorHAnsi" w:cstheme="minorHAnsi"/>
        </w:rPr>
        <w:t>e</w:t>
      </w:r>
      <w:r w:rsidRPr="00223157">
        <w:rPr>
          <w:rFonts w:asciiTheme="minorHAnsi" w:eastAsia="Calibri" w:hAnsiTheme="minorHAnsi" w:cstheme="minorHAnsi"/>
          <w:spacing w:val="-4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t</w:t>
      </w:r>
      <w:r w:rsidRPr="00223157">
        <w:rPr>
          <w:rFonts w:asciiTheme="minorHAnsi" w:eastAsia="Calibri" w:hAnsiTheme="minorHAnsi" w:cstheme="minorHAnsi"/>
        </w:rPr>
        <w:t>o</w:t>
      </w:r>
      <w:r w:rsidRPr="00223157">
        <w:rPr>
          <w:rFonts w:asciiTheme="minorHAnsi" w:eastAsia="Calibri" w:hAnsiTheme="minorHAnsi" w:cstheme="minorHAnsi"/>
          <w:spacing w:val="-2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h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lp</w:t>
      </w:r>
      <w:r w:rsidRPr="00223157">
        <w:rPr>
          <w:rFonts w:asciiTheme="minorHAnsi" w:eastAsia="Calibri" w:hAnsiTheme="minorHAnsi" w:cstheme="minorHAnsi"/>
          <w:spacing w:val="-4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the</w:t>
      </w:r>
      <w:r w:rsidRPr="00223157">
        <w:rPr>
          <w:rFonts w:asciiTheme="minorHAnsi" w:eastAsia="Calibri" w:hAnsiTheme="minorHAnsi" w:cstheme="minorHAnsi"/>
        </w:rPr>
        <w:t>m</w:t>
      </w:r>
      <w:r w:rsidRPr="00223157">
        <w:rPr>
          <w:rFonts w:asciiTheme="minorHAnsi" w:eastAsia="Calibri" w:hAnsiTheme="minorHAnsi" w:cstheme="minorHAnsi"/>
          <w:spacing w:val="-5"/>
        </w:rPr>
        <w:t xml:space="preserve"> </w:t>
      </w:r>
      <w:r w:rsidRPr="00223157">
        <w:rPr>
          <w:rFonts w:asciiTheme="minorHAnsi" w:eastAsia="Calibri" w:hAnsiTheme="minorHAnsi" w:cstheme="minorHAnsi"/>
          <w:spacing w:val="2"/>
        </w:rPr>
        <w:t>w</w:t>
      </w:r>
      <w:r w:rsidRPr="00223157">
        <w:rPr>
          <w:rFonts w:asciiTheme="minorHAnsi" w:eastAsia="Calibri" w:hAnsiTheme="minorHAnsi" w:cstheme="minorHAnsi"/>
        </w:rPr>
        <w:t>rite</w:t>
      </w:r>
      <w:r w:rsidRPr="00223157">
        <w:rPr>
          <w:rFonts w:asciiTheme="minorHAnsi" w:eastAsia="Calibri" w:hAnsiTheme="minorHAnsi" w:cstheme="minorHAnsi"/>
          <w:spacing w:val="-4"/>
        </w:rPr>
        <w:t xml:space="preserve"> </w:t>
      </w:r>
      <w:r w:rsidRPr="00223157">
        <w:rPr>
          <w:rFonts w:asciiTheme="minorHAnsi" w:eastAsia="Calibri" w:hAnsiTheme="minorHAnsi" w:cstheme="minorHAnsi"/>
        </w:rPr>
        <w:t>t</w:t>
      </w:r>
      <w:r w:rsidRPr="00223157">
        <w:rPr>
          <w:rFonts w:asciiTheme="minorHAnsi" w:eastAsia="Calibri" w:hAnsiTheme="minorHAnsi" w:cstheme="minorHAnsi"/>
          <w:spacing w:val="1"/>
        </w:rPr>
        <w:t>h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ir</w:t>
      </w:r>
      <w:r w:rsidRPr="00223157">
        <w:rPr>
          <w:rFonts w:asciiTheme="minorHAnsi" w:eastAsia="Calibri" w:hAnsiTheme="minorHAnsi" w:cstheme="minorHAnsi"/>
          <w:spacing w:val="-4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o</w:t>
      </w:r>
      <w:r w:rsidRPr="00223157">
        <w:rPr>
          <w:rFonts w:asciiTheme="minorHAnsi" w:eastAsia="Calibri" w:hAnsiTheme="minorHAnsi" w:cstheme="minorHAnsi"/>
          <w:spacing w:val="-1"/>
        </w:rPr>
        <w:t>w</w:t>
      </w:r>
      <w:r w:rsidRPr="00223157">
        <w:rPr>
          <w:rFonts w:asciiTheme="minorHAnsi" w:eastAsia="Calibri" w:hAnsiTheme="minorHAnsi" w:cstheme="minorHAnsi"/>
        </w:rPr>
        <w:t>n</w:t>
      </w:r>
      <w:r w:rsidRPr="00223157">
        <w:rPr>
          <w:rFonts w:asciiTheme="minorHAnsi" w:eastAsia="Calibri" w:hAnsiTheme="minorHAnsi" w:cstheme="minorHAnsi"/>
          <w:spacing w:val="-3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on</w:t>
      </w:r>
      <w:r w:rsidRPr="00223157">
        <w:rPr>
          <w:rFonts w:asciiTheme="minorHAnsi" w:eastAsia="Calibri" w:hAnsiTheme="minorHAnsi" w:cstheme="minorHAnsi"/>
          <w:spacing w:val="5"/>
        </w:rPr>
        <w:t>e</w:t>
      </w:r>
      <w:r w:rsidRPr="00223157">
        <w:rPr>
          <w:rFonts w:asciiTheme="minorHAnsi" w:eastAsia="Calibri" w:hAnsiTheme="minorHAnsi" w:cstheme="minorHAnsi"/>
        </w:rPr>
        <w:t>.</w:t>
      </w:r>
      <w:r w:rsidRPr="00223157">
        <w:rPr>
          <w:rFonts w:asciiTheme="minorHAnsi" w:eastAsia="Calibri" w:hAnsiTheme="minorHAnsi" w:cstheme="minorHAnsi"/>
          <w:spacing w:val="-4"/>
        </w:rPr>
        <w:t xml:space="preserve"> </w:t>
      </w:r>
      <w:r w:rsidRPr="00223157">
        <w:rPr>
          <w:rFonts w:asciiTheme="minorHAnsi" w:eastAsia="Calibri" w:hAnsiTheme="minorHAnsi" w:cstheme="minorHAnsi"/>
          <w:spacing w:val="-1"/>
        </w:rPr>
        <w:t>Y</w:t>
      </w:r>
      <w:r w:rsidRPr="00223157">
        <w:rPr>
          <w:rFonts w:asciiTheme="minorHAnsi" w:eastAsia="Calibri" w:hAnsiTheme="minorHAnsi" w:cstheme="minorHAnsi"/>
        </w:rPr>
        <w:t>ou</w:t>
      </w:r>
      <w:r w:rsidRPr="00223157">
        <w:rPr>
          <w:rFonts w:asciiTheme="minorHAnsi" w:eastAsia="Calibri" w:hAnsiTheme="minorHAnsi" w:cstheme="minorHAnsi"/>
          <w:spacing w:val="-2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a</w:t>
      </w:r>
      <w:r w:rsidRPr="00223157">
        <w:rPr>
          <w:rFonts w:asciiTheme="minorHAnsi" w:eastAsia="Calibri" w:hAnsiTheme="minorHAnsi" w:cstheme="minorHAnsi"/>
        </w:rPr>
        <w:t>re</w:t>
      </w:r>
      <w:r w:rsidRPr="00223157">
        <w:rPr>
          <w:rFonts w:asciiTheme="minorHAnsi" w:eastAsia="Calibri" w:hAnsiTheme="minorHAnsi" w:cstheme="minorHAnsi"/>
          <w:spacing w:val="-4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a</w:t>
      </w:r>
      <w:r w:rsidRPr="00223157">
        <w:rPr>
          <w:rFonts w:asciiTheme="minorHAnsi" w:eastAsia="Calibri" w:hAnsiTheme="minorHAnsi" w:cstheme="minorHAnsi"/>
          <w:spacing w:val="2"/>
        </w:rPr>
        <w:t>l</w:t>
      </w:r>
      <w:r w:rsidRPr="00223157">
        <w:rPr>
          <w:rFonts w:asciiTheme="minorHAnsi" w:eastAsia="Calibri" w:hAnsiTheme="minorHAnsi" w:cstheme="minorHAnsi"/>
          <w:spacing w:val="1"/>
        </w:rPr>
        <w:t>s</w:t>
      </w:r>
      <w:r w:rsidRPr="00223157">
        <w:rPr>
          <w:rFonts w:asciiTheme="minorHAnsi" w:eastAsia="Calibri" w:hAnsiTheme="minorHAnsi" w:cstheme="minorHAnsi"/>
        </w:rPr>
        <w:t>o</w:t>
      </w:r>
      <w:r w:rsidRPr="00223157">
        <w:rPr>
          <w:rFonts w:asciiTheme="minorHAnsi" w:eastAsia="Calibri" w:hAnsiTheme="minorHAnsi" w:cstheme="minorHAnsi"/>
          <w:spacing w:val="-3"/>
        </w:rPr>
        <w:t xml:space="preserve"> </w:t>
      </w:r>
      <w:r w:rsidRPr="00223157">
        <w:rPr>
          <w:rFonts w:asciiTheme="minorHAnsi" w:eastAsia="Calibri" w:hAnsiTheme="minorHAnsi" w:cstheme="minorHAnsi"/>
        </w:rPr>
        <w:t>mo</w:t>
      </w:r>
      <w:r w:rsidRPr="00223157">
        <w:rPr>
          <w:rFonts w:asciiTheme="minorHAnsi" w:eastAsia="Calibri" w:hAnsiTheme="minorHAnsi" w:cstheme="minorHAnsi"/>
          <w:spacing w:val="-1"/>
        </w:rPr>
        <w:t>s</w:t>
      </w:r>
      <w:r w:rsidRPr="00223157">
        <w:rPr>
          <w:rFonts w:asciiTheme="minorHAnsi" w:eastAsia="Calibri" w:hAnsiTheme="minorHAnsi" w:cstheme="minorHAnsi"/>
        </w:rPr>
        <w:t>t</w:t>
      </w:r>
      <w:r w:rsidRPr="00223157">
        <w:rPr>
          <w:rFonts w:asciiTheme="minorHAnsi" w:eastAsia="Calibri" w:hAnsiTheme="minorHAnsi" w:cstheme="minorHAnsi"/>
          <w:spacing w:val="-3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w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lc</w:t>
      </w:r>
      <w:r w:rsidRPr="00223157">
        <w:rPr>
          <w:rFonts w:asciiTheme="minorHAnsi" w:eastAsia="Calibri" w:hAnsiTheme="minorHAnsi" w:cstheme="minorHAnsi"/>
          <w:spacing w:val="2"/>
        </w:rPr>
        <w:t>o</w:t>
      </w:r>
      <w:r w:rsidRPr="00223157">
        <w:rPr>
          <w:rFonts w:asciiTheme="minorHAnsi" w:eastAsia="Calibri" w:hAnsiTheme="minorHAnsi" w:cstheme="minorHAnsi"/>
          <w:spacing w:val="-1"/>
        </w:rPr>
        <w:t>m</w:t>
      </w:r>
      <w:r w:rsidRPr="00223157">
        <w:rPr>
          <w:rFonts w:asciiTheme="minorHAnsi" w:eastAsia="Calibri" w:hAnsiTheme="minorHAnsi" w:cstheme="minorHAnsi"/>
        </w:rPr>
        <w:t>e</w:t>
      </w:r>
      <w:r w:rsidRPr="00223157">
        <w:rPr>
          <w:rFonts w:asciiTheme="minorHAnsi" w:eastAsia="Calibri" w:hAnsiTheme="minorHAnsi" w:cstheme="minorHAnsi"/>
          <w:spacing w:val="-8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t</w:t>
      </w:r>
      <w:r w:rsidRPr="00223157">
        <w:rPr>
          <w:rFonts w:asciiTheme="minorHAnsi" w:eastAsia="Calibri" w:hAnsiTheme="minorHAnsi" w:cstheme="minorHAnsi"/>
        </w:rPr>
        <w:t>o</w:t>
      </w:r>
      <w:r w:rsidRPr="00223157">
        <w:rPr>
          <w:rFonts w:asciiTheme="minorHAnsi" w:eastAsia="Calibri" w:hAnsiTheme="minorHAnsi" w:cstheme="minorHAnsi"/>
          <w:spacing w:val="-2"/>
        </w:rPr>
        <w:t xml:space="preserve"> </w:t>
      </w:r>
      <w:r w:rsidRPr="00223157">
        <w:rPr>
          <w:rFonts w:asciiTheme="minorHAnsi" w:eastAsia="Calibri" w:hAnsiTheme="minorHAnsi" w:cstheme="minorHAnsi"/>
        </w:rPr>
        <w:t>li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k</w:t>
      </w:r>
      <w:r w:rsidRPr="00223157">
        <w:rPr>
          <w:rFonts w:asciiTheme="minorHAnsi" w:eastAsia="Calibri" w:hAnsiTheme="minorHAnsi" w:cstheme="minorHAnsi"/>
          <w:spacing w:val="-2"/>
        </w:rPr>
        <w:t xml:space="preserve"> </w:t>
      </w:r>
      <w:r w:rsidRPr="00223157">
        <w:rPr>
          <w:rFonts w:asciiTheme="minorHAnsi" w:eastAsia="Calibri" w:hAnsiTheme="minorHAnsi" w:cstheme="minorHAnsi"/>
        </w:rPr>
        <w:t>to a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y</w:t>
      </w:r>
      <w:r w:rsidRPr="00223157">
        <w:rPr>
          <w:rFonts w:asciiTheme="minorHAnsi" w:eastAsia="Calibri" w:hAnsiTheme="minorHAnsi" w:cstheme="minorHAnsi"/>
          <w:spacing w:val="-2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p</w:t>
      </w:r>
      <w:r w:rsidRPr="00223157">
        <w:rPr>
          <w:rFonts w:asciiTheme="minorHAnsi" w:eastAsia="Calibri" w:hAnsiTheme="minorHAnsi" w:cstheme="minorHAnsi"/>
        </w:rPr>
        <w:t>age</w:t>
      </w:r>
      <w:r w:rsidRPr="00223157">
        <w:rPr>
          <w:rFonts w:asciiTheme="minorHAnsi" w:eastAsia="Calibri" w:hAnsiTheme="minorHAnsi" w:cstheme="minorHAnsi"/>
          <w:spacing w:val="-4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o</w:t>
      </w:r>
      <w:r w:rsidRPr="00223157">
        <w:rPr>
          <w:rFonts w:asciiTheme="minorHAnsi" w:eastAsia="Calibri" w:hAnsiTheme="minorHAnsi" w:cstheme="minorHAnsi"/>
        </w:rPr>
        <w:t>n</w:t>
      </w:r>
      <w:r w:rsidRPr="00223157">
        <w:rPr>
          <w:rFonts w:asciiTheme="minorHAnsi" w:eastAsia="Calibri" w:hAnsiTheme="minorHAnsi" w:cstheme="minorHAnsi"/>
          <w:spacing w:val="-1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ou</w:t>
      </w:r>
      <w:r w:rsidRPr="00223157">
        <w:rPr>
          <w:rFonts w:asciiTheme="minorHAnsi" w:eastAsia="Calibri" w:hAnsiTheme="minorHAnsi" w:cstheme="minorHAnsi"/>
        </w:rPr>
        <w:t>r</w:t>
      </w:r>
      <w:r w:rsidRPr="00223157">
        <w:rPr>
          <w:rFonts w:asciiTheme="minorHAnsi" w:eastAsia="Calibri" w:hAnsiTheme="minorHAnsi" w:cstheme="minorHAnsi"/>
          <w:spacing w:val="-3"/>
        </w:rPr>
        <w:t xml:space="preserve"> </w:t>
      </w:r>
      <w:r w:rsidRPr="00223157">
        <w:rPr>
          <w:rFonts w:asciiTheme="minorHAnsi" w:eastAsia="Calibri" w:hAnsiTheme="minorHAnsi" w:cstheme="minorHAnsi"/>
          <w:spacing w:val="-1"/>
        </w:rPr>
        <w:t>s</w:t>
      </w:r>
      <w:r w:rsidRPr="00223157">
        <w:rPr>
          <w:rFonts w:asciiTheme="minorHAnsi" w:eastAsia="Calibri" w:hAnsiTheme="minorHAnsi" w:cstheme="minorHAnsi"/>
        </w:rPr>
        <w:t>ite</w:t>
      </w:r>
      <w:r w:rsidRPr="00223157">
        <w:rPr>
          <w:rFonts w:asciiTheme="minorHAnsi" w:eastAsia="Calibri" w:hAnsiTheme="minorHAnsi" w:cstheme="minorHAnsi"/>
          <w:spacing w:val="-3"/>
        </w:rPr>
        <w:t xml:space="preserve"> </w:t>
      </w:r>
      <w:r w:rsidRPr="00223157">
        <w:rPr>
          <w:rFonts w:asciiTheme="minorHAnsi" w:eastAsia="Calibri" w:hAnsiTheme="minorHAnsi" w:cstheme="minorHAnsi"/>
          <w:spacing w:val="-43"/>
        </w:rPr>
        <w:t xml:space="preserve"> </w:t>
      </w:r>
      <w:hyperlink r:id="rId8">
        <w:r w:rsidRPr="00223157">
          <w:rPr>
            <w:rFonts w:asciiTheme="minorHAnsi" w:eastAsia="Calibri" w:hAnsiTheme="minorHAnsi" w:cstheme="minorHAnsi"/>
            <w:spacing w:val="-1"/>
            <w:u w:val="single" w:color="0000FF"/>
          </w:rPr>
          <w:t>www</w:t>
        </w:r>
        <w:r w:rsidRPr="00223157">
          <w:rPr>
            <w:rFonts w:asciiTheme="minorHAnsi" w:eastAsia="Calibri" w:hAnsiTheme="minorHAnsi" w:cstheme="minorHAnsi"/>
            <w:u w:val="single" w:color="0000FF"/>
          </w:rPr>
          <w:t>.</w:t>
        </w:r>
        <w:r w:rsidRPr="00223157">
          <w:rPr>
            <w:rFonts w:asciiTheme="minorHAnsi" w:eastAsia="Calibri" w:hAnsiTheme="minorHAnsi" w:cstheme="minorHAnsi"/>
            <w:spacing w:val="1"/>
            <w:u w:val="single" w:color="0000FF"/>
          </w:rPr>
          <w:t>d</w:t>
        </w:r>
        <w:r w:rsidRPr="00223157">
          <w:rPr>
            <w:rFonts w:asciiTheme="minorHAnsi" w:eastAsia="Calibri" w:hAnsiTheme="minorHAnsi" w:cstheme="minorHAnsi"/>
            <w:spacing w:val="3"/>
            <w:u w:val="single" w:color="0000FF"/>
          </w:rPr>
          <w:t>a</w:t>
        </w:r>
        <w:r w:rsidRPr="00223157">
          <w:rPr>
            <w:rFonts w:asciiTheme="minorHAnsi" w:eastAsia="Calibri" w:hAnsiTheme="minorHAnsi" w:cstheme="minorHAnsi"/>
            <w:spacing w:val="1"/>
            <w:u w:val="single" w:color="0000FF"/>
          </w:rPr>
          <w:t>y</w:t>
        </w:r>
        <w:r w:rsidRPr="00223157">
          <w:rPr>
            <w:rFonts w:asciiTheme="minorHAnsi" w:eastAsia="Calibri" w:hAnsiTheme="minorHAnsi" w:cstheme="minorHAnsi"/>
            <w:u w:val="single" w:color="0000FF"/>
          </w:rPr>
          <w:t>j</w:t>
        </w:r>
        <w:r w:rsidRPr="00223157">
          <w:rPr>
            <w:rFonts w:asciiTheme="minorHAnsi" w:eastAsia="Calibri" w:hAnsiTheme="minorHAnsi" w:cstheme="minorHAnsi"/>
            <w:spacing w:val="1"/>
            <w:u w:val="single" w:color="0000FF"/>
          </w:rPr>
          <w:t>ob</w:t>
        </w:r>
        <w:r w:rsidRPr="00223157">
          <w:rPr>
            <w:rFonts w:asciiTheme="minorHAnsi" w:eastAsia="Calibri" w:hAnsiTheme="minorHAnsi" w:cstheme="minorHAnsi"/>
            <w:u w:val="single" w:color="0000FF"/>
          </w:rPr>
          <w:t>.co</w:t>
        </w:r>
        <w:r w:rsidRPr="00223157">
          <w:rPr>
            <w:rFonts w:asciiTheme="minorHAnsi" w:eastAsia="Calibri" w:hAnsiTheme="minorHAnsi" w:cstheme="minorHAnsi"/>
            <w:spacing w:val="1"/>
            <w:u w:val="single" w:color="0000FF"/>
          </w:rPr>
          <w:t>m</w:t>
        </w:r>
        <w:r w:rsidRPr="00223157">
          <w:rPr>
            <w:rFonts w:asciiTheme="minorHAnsi" w:eastAsia="Calibri" w:hAnsiTheme="minorHAnsi" w:cstheme="minorHAnsi"/>
          </w:rPr>
          <w:t>.</w:t>
        </w:r>
        <w:r w:rsidRPr="00223157">
          <w:rPr>
            <w:rFonts w:asciiTheme="minorHAnsi" w:eastAsia="Calibri" w:hAnsiTheme="minorHAnsi" w:cstheme="minorHAnsi"/>
            <w:spacing w:val="-15"/>
          </w:rPr>
          <w:t xml:space="preserve"> </w:t>
        </w:r>
        <w:r w:rsidRPr="00223157">
          <w:rPr>
            <w:rFonts w:asciiTheme="minorHAnsi" w:eastAsia="Calibri" w:hAnsiTheme="minorHAnsi" w:cstheme="minorHAnsi"/>
            <w:spacing w:val="1"/>
          </w:rPr>
          <w:t>H</w:t>
        </w:r>
      </w:hyperlink>
      <w:r w:rsidRPr="00223157">
        <w:rPr>
          <w:rFonts w:asciiTheme="minorHAnsi" w:eastAsia="Calibri" w:hAnsiTheme="minorHAnsi" w:cstheme="minorHAnsi"/>
        </w:rPr>
        <w:t>o</w:t>
      </w:r>
      <w:r w:rsidRPr="00223157">
        <w:rPr>
          <w:rFonts w:asciiTheme="minorHAnsi" w:eastAsia="Calibri" w:hAnsiTheme="minorHAnsi" w:cstheme="minorHAnsi"/>
          <w:spacing w:val="-1"/>
        </w:rPr>
        <w:t>w</w:t>
      </w:r>
      <w:r w:rsidRPr="00223157">
        <w:rPr>
          <w:rFonts w:asciiTheme="minorHAnsi" w:eastAsia="Calibri" w:hAnsiTheme="minorHAnsi" w:cstheme="minorHAnsi"/>
          <w:spacing w:val="1"/>
        </w:rPr>
        <w:t>e</w:t>
      </w:r>
      <w:r w:rsidRPr="00223157">
        <w:rPr>
          <w:rFonts w:asciiTheme="minorHAnsi" w:eastAsia="Calibri" w:hAnsiTheme="minorHAnsi" w:cstheme="minorHAnsi"/>
          <w:spacing w:val="-1"/>
        </w:rPr>
        <w:t>ve</w:t>
      </w:r>
      <w:r w:rsidRPr="00223157">
        <w:rPr>
          <w:rFonts w:asciiTheme="minorHAnsi" w:eastAsia="Calibri" w:hAnsiTheme="minorHAnsi" w:cstheme="minorHAnsi"/>
        </w:rPr>
        <w:t>r</w:t>
      </w:r>
      <w:r w:rsidRPr="00223157">
        <w:rPr>
          <w:rFonts w:asciiTheme="minorHAnsi" w:eastAsia="Calibri" w:hAnsiTheme="minorHAnsi" w:cstheme="minorHAnsi"/>
          <w:spacing w:val="-7"/>
        </w:rPr>
        <w:t xml:space="preserve"> </w:t>
      </w:r>
      <w:r w:rsidRPr="00223157">
        <w:rPr>
          <w:rFonts w:asciiTheme="minorHAnsi" w:eastAsia="Calibri" w:hAnsiTheme="minorHAnsi" w:cstheme="minorHAnsi"/>
        </w:rPr>
        <w:t>t</w:t>
      </w:r>
      <w:r w:rsidRPr="00223157">
        <w:rPr>
          <w:rFonts w:asciiTheme="minorHAnsi" w:eastAsia="Calibri" w:hAnsiTheme="minorHAnsi" w:cstheme="minorHAnsi"/>
          <w:spacing w:val="1"/>
        </w:rPr>
        <w:t>h</w:t>
      </w:r>
      <w:r w:rsidRPr="00223157">
        <w:rPr>
          <w:rFonts w:asciiTheme="minorHAnsi" w:eastAsia="Calibri" w:hAnsiTheme="minorHAnsi" w:cstheme="minorHAnsi"/>
        </w:rPr>
        <w:t>is CV</w:t>
      </w:r>
      <w:r w:rsidRPr="00223157">
        <w:rPr>
          <w:rFonts w:asciiTheme="minorHAnsi" w:eastAsia="Calibri" w:hAnsiTheme="minorHAnsi" w:cstheme="minorHAnsi"/>
          <w:spacing w:val="-3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te</w:t>
      </w:r>
      <w:r w:rsidRPr="00223157">
        <w:rPr>
          <w:rFonts w:asciiTheme="minorHAnsi" w:eastAsia="Calibri" w:hAnsiTheme="minorHAnsi" w:cstheme="minorHAnsi"/>
          <w:spacing w:val="-1"/>
        </w:rPr>
        <w:t>m</w:t>
      </w:r>
      <w:r w:rsidRPr="00223157">
        <w:rPr>
          <w:rFonts w:asciiTheme="minorHAnsi" w:eastAsia="Calibri" w:hAnsiTheme="minorHAnsi" w:cstheme="minorHAnsi"/>
          <w:spacing w:val="1"/>
        </w:rPr>
        <w:t>p</w:t>
      </w:r>
      <w:r w:rsidRPr="00223157">
        <w:rPr>
          <w:rFonts w:asciiTheme="minorHAnsi" w:eastAsia="Calibri" w:hAnsiTheme="minorHAnsi" w:cstheme="minorHAnsi"/>
        </w:rPr>
        <w:t>la</w:t>
      </w:r>
      <w:r w:rsidRPr="00223157">
        <w:rPr>
          <w:rFonts w:asciiTheme="minorHAnsi" w:eastAsia="Calibri" w:hAnsiTheme="minorHAnsi" w:cstheme="minorHAnsi"/>
          <w:spacing w:val="1"/>
        </w:rPr>
        <w:t>t</w:t>
      </w:r>
      <w:r w:rsidRPr="00223157">
        <w:rPr>
          <w:rFonts w:asciiTheme="minorHAnsi" w:eastAsia="Calibri" w:hAnsiTheme="minorHAnsi" w:cstheme="minorHAnsi"/>
        </w:rPr>
        <w:t>e</w:t>
      </w:r>
      <w:r w:rsidRPr="00223157">
        <w:rPr>
          <w:rFonts w:asciiTheme="minorHAnsi" w:eastAsia="Calibri" w:hAnsiTheme="minorHAnsi" w:cstheme="minorHAnsi"/>
          <w:spacing w:val="-6"/>
        </w:rPr>
        <w:t xml:space="preserve"> </w:t>
      </w:r>
      <w:r w:rsidRPr="00223157">
        <w:rPr>
          <w:rFonts w:asciiTheme="minorHAnsi" w:eastAsia="Calibri" w:hAnsiTheme="minorHAnsi" w:cstheme="minorHAnsi"/>
          <w:spacing w:val="-1"/>
        </w:rPr>
        <w:t>m</w:t>
      </w:r>
      <w:r w:rsidRPr="00223157">
        <w:rPr>
          <w:rFonts w:asciiTheme="minorHAnsi" w:eastAsia="Calibri" w:hAnsiTheme="minorHAnsi" w:cstheme="minorHAnsi"/>
          <w:spacing w:val="3"/>
        </w:rPr>
        <w:t>u</w:t>
      </w:r>
      <w:r w:rsidRPr="00223157">
        <w:rPr>
          <w:rFonts w:asciiTheme="minorHAnsi" w:eastAsia="Calibri" w:hAnsiTheme="minorHAnsi" w:cstheme="minorHAnsi"/>
          <w:spacing w:val="-1"/>
        </w:rPr>
        <w:t>s</w:t>
      </w:r>
      <w:r w:rsidRPr="00223157">
        <w:rPr>
          <w:rFonts w:asciiTheme="minorHAnsi" w:eastAsia="Calibri" w:hAnsiTheme="minorHAnsi" w:cstheme="minorHAnsi"/>
        </w:rPr>
        <w:t>t</w:t>
      </w:r>
      <w:r w:rsidRPr="00223157">
        <w:rPr>
          <w:rFonts w:asciiTheme="minorHAnsi" w:eastAsia="Calibri" w:hAnsiTheme="minorHAnsi" w:cstheme="minorHAnsi"/>
          <w:spacing w:val="-3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ot</w:t>
      </w:r>
      <w:r w:rsidRPr="00223157">
        <w:rPr>
          <w:rFonts w:asciiTheme="minorHAnsi" w:eastAsia="Calibri" w:hAnsiTheme="minorHAnsi" w:cstheme="minorHAnsi"/>
          <w:spacing w:val="-2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b</w:t>
      </w:r>
      <w:r w:rsidRPr="00223157">
        <w:rPr>
          <w:rFonts w:asciiTheme="minorHAnsi" w:eastAsia="Calibri" w:hAnsiTheme="minorHAnsi" w:cstheme="minorHAnsi"/>
        </w:rPr>
        <w:t>e</w:t>
      </w:r>
      <w:r w:rsidRPr="00223157">
        <w:rPr>
          <w:rFonts w:asciiTheme="minorHAnsi" w:eastAsia="Calibri" w:hAnsiTheme="minorHAnsi" w:cstheme="minorHAnsi"/>
          <w:spacing w:val="-3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d</w:t>
      </w:r>
      <w:r w:rsidRPr="00223157">
        <w:rPr>
          <w:rFonts w:asciiTheme="minorHAnsi" w:eastAsia="Calibri" w:hAnsiTheme="minorHAnsi" w:cstheme="minorHAnsi"/>
        </w:rPr>
        <w:t>i</w:t>
      </w:r>
      <w:r w:rsidRPr="00223157">
        <w:rPr>
          <w:rFonts w:asciiTheme="minorHAnsi" w:eastAsia="Calibri" w:hAnsiTheme="minorHAnsi" w:cstheme="minorHAnsi"/>
          <w:spacing w:val="-1"/>
        </w:rPr>
        <w:t>s</w:t>
      </w:r>
      <w:r w:rsidRPr="00223157">
        <w:rPr>
          <w:rFonts w:asciiTheme="minorHAnsi" w:eastAsia="Calibri" w:hAnsiTheme="minorHAnsi" w:cstheme="minorHAnsi"/>
        </w:rPr>
        <w:t>tri</w:t>
      </w:r>
      <w:r w:rsidRPr="00223157">
        <w:rPr>
          <w:rFonts w:asciiTheme="minorHAnsi" w:eastAsia="Calibri" w:hAnsiTheme="minorHAnsi" w:cstheme="minorHAnsi"/>
          <w:spacing w:val="1"/>
        </w:rPr>
        <w:t>bu</w:t>
      </w:r>
      <w:r w:rsidRPr="00223157">
        <w:rPr>
          <w:rFonts w:asciiTheme="minorHAnsi" w:eastAsia="Calibri" w:hAnsiTheme="minorHAnsi" w:cstheme="minorHAnsi"/>
        </w:rPr>
        <w:t>ted</w:t>
      </w:r>
      <w:r w:rsidRPr="00223157">
        <w:rPr>
          <w:rFonts w:asciiTheme="minorHAnsi" w:eastAsia="Calibri" w:hAnsiTheme="minorHAnsi" w:cstheme="minorHAnsi"/>
          <w:spacing w:val="-9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o</w:t>
      </w:r>
      <w:r w:rsidRPr="00223157">
        <w:rPr>
          <w:rFonts w:asciiTheme="minorHAnsi" w:eastAsia="Calibri" w:hAnsiTheme="minorHAnsi" w:cstheme="minorHAnsi"/>
        </w:rPr>
        <w:t>r</w:t>
      </w:r>
      <w:r w:rsidRPr="00223157">
        <w:rPr>
          <w:rFonts w:asciiTheme="minorHAnsi" w:eastAsia="Calibri" w:hAnsiTheme="minorHAnsi" w:cstheme="minorHAnsi"/>
          <w:spacing w:val="-2"/>
        </w:rPr>
        <w:t xml:space="preserve"> </w:t>
      </w:r>
      <w:r w:rsidRPr="00223157">
        <w:rPr>
          <w:rFonts w:asciiTheme="minorHAnsi" w:eastAsia="Calibri" w:hAnsiTheme="minorHAnsi" w:cstheme="minorHAnsi"/>
          <w:spacing w:val="-1"/>
        </w:rPr>
        <w:t>m</w:t>
      </w:r>
      <w:r w:rsidRPr="00223157">
        <w:rPr>
          <w:rFonts w:asciiTheme="minorHAnsi" w:eastAsia="Calibri" w:hAnsiTheme="minorHAnsi" w:cstheme="minorHAnsi"/>
        </w:rPr>
        <w:t>a</w:t>
      </w:r>
      <w:r w:rsidRPr="00223157">
        <w:rPr>
          <w:rFonts w:asciiTheme="minorHAnsi" w:eastAsia="Calibri" w:hAnsiTheme="minorHAnsi" w:cstheme="minorHAnsi"/>
          <w:spacing w:val="1"/>
        </w:rPr>
        <w:t>d</w:t>
      </w:r>
      <w:r w:rsidRPr="00223157">
        <w:rPr>
          <w:rFonts w:asciiTheme="minorHAnsi" w:eastAsia="Calibri" w:hAnsiTheme="minorHAnsi" w:cstheme="minorHAnsi"/>
        </w:rPr>
        <w:t>e</w:t>
      </w:r>
      <w:r w:rsidRPr="00223157">
        <w:rPr>
          <w:rFonts w:asciiTheme="minorHAnsi" w:eastAsia="Calibri" w:hAnsiTheme="minorHAnsi" w:cstheme="minorHAnsi"/>
          <w:spacing w:val="-6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a</w:t>
      </w:r>
      <w:r w:rsidRPr="00223157">
        <w:rPr>
          <w:rFonts w:asciiTheme="minorHAnsi" w:eastAsia="Calibri" w:hAnsiTheme="minorHAnsi" w:cstheme="minorHAnsi"/>
          <w:spacing w:val="-1"/>
        </w:rPr>
        <w:t>v</w:t>
      </w:r>
      <w:r w:rsidRPr="00223157">
        <w:rPr>
          <w:rFonts w:asciiTheme="minorHAnsi" w:eastAsia="Calibri" w:hAnsiTheme="minorHAnsi" w:cstheme="minorHAnsi"/>
        </w:rPr>
        <w:t>ail</w:t>
      </w:r>
      <w:r w:rsidRPr="00223157">
        <w:rPr>
          <w:rFonts w:asciiTheme="minorHAnsi" w:eastAsia="Calibri" w:hAnsiTheme="minorHAnsi" w:cstheme="minorHAnsi"/>
          <w:spacing w:val="1"/>
        </w:rPr>
        <w:t>ab</w:t>
      </w:r>
      <w:r w:rsidRPr="00223157">
        <w:rPr>
          <w:rFonts w:asciiTheme="minorHAnsi" w:eastAsia="Calibri" w:hAnsiTheme="minorHAnsi" w:cstheme="minorHAnsi"/>
        </w:rPr>
        <w:t>le</w:t>
      </w:r>
      <w:r w:rsidRPr="00223157">
        <w:rPr>
          <w:rFonts w:asciiTheme="minorHAnsi" w:eastAsia="Calibri" w:hAnsiTheme="minorHAnsi" w:cstheme="minorHAnsi"/>
          <w:spacing w:val="-8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o</w:t>
      </w:r>
      <w:r w:rsidRPr="00223157">
        <w:rPr>
          <w:rFonts w:asciiTheme="minorHAnsi" w:eastAsia="Calibri" w:hAnsiTheme="minorHAnsi" w:cstheme="minorHAnsi"/>
        </w:rPr>
        <w:t>n</w:t>
      </w:r>
      <w:r w:rsidRPr="00223157">
        <w:rPr>
          <w:rFonts w:asciiTheme="minorHAnsi" w:eastAsia="Calibri" w:hAnsiTheme="minorHAnsi" w:cstheme="minorHAnsi"/>
          <w:spacing w:val="-1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o</w:t>
      </w:r>
      <w:r w:rsidRPr="00223157">
        <w:rPr>
          <w:rFonts w:asciiTheme="minorHAnsi" w:eastAsia="Calibri" w:hAnsiTheme="minorHAnsi" w:cstheme="minorHAnsi"/>
        </w:rPr>
        <w:t>t</w:t>
      </w:r>
      <w:r w:rsidRPr="00223157">
        <w:rPr>
          <w:rFonts w:asciiTheme="minorHAnsi" w:eastAsia="Calibri" w:hAnsiTheme="minorHAnsi" w:cstheme="minorHAnsi"/>
          <w:spacing w:val="1"/>
        </w:rPr>
        <w:t>h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 xml:space="preserve">r </w:t>
      </w:r>
      <w:r w:rsidRPr="00223157">
        <w:rPr>
          <w:rFonts w:asciiTheme="minorHAnsi" w:eastAsia="Calibri" w:hAnsiTheme="minorHAnsi" w:cstheme="minorHAnsi"/>
          <w:spacing w:val="-1"/>
        </w:rPr>
        <w:t>we</w:t>
      </w:r>
      <w:r w:rsidRPr="00223157">
        <w:rPr>
          <w:rFonts w:asciiTheme="minorHAnsi" w:eastAsia="Calibri" w:hAnsiTheme="minorHAnsi" w:cstheme="minorHAnsi"/>
          <w:spacing w:val="1"/>
        </w:rPr>
        <w:t>bs</w:t>
      </w:r>
      <w:r w:rsidRPr="00223157">
        <w:rPr>
          <w:rFonts w:asciiTheme="minorHAnsi" w:eastAsia="Calibri" w:hAnsiTheme="minorHAnsi" w:cstheme="minorHAnsi"/>
        </w:rPr>
        <w:t>it</w:t>
      </w:r>
      <w:r w:rsidRPr="00223157">
        <w:rPr>
          <w:rFonts w:asciiTheme="minorHAnsi" w:eastAsia="Calibri" w:hAnsiTheme="minorHAnsi" w:cstheme="minorHAnsi"/>
          <w:spacing w:val="2"/>
        </w:rPr>
        <w:t>e</w:t>
      </w:r>
      <w:r w:rsidRPr="00223157">
        <w:rPr>
          <w:rFonts w:asciiTheme="minorHAnsi" w:eastAsia="Calibri" w:hAnsiTheme="minorHAnsi" w:cstheme="minorHAnsi"/>
        </w:rPr>
        <w:t>s</w:t>
      </w:r>
      <w:r w:rsidRPr="00223157">
        <w:rPr>
          <w:rFonts w:asciiTheme="minorHAnsi" w:eastAsia="Calibri" w:hAnsiTheme="minorHAnsi" w:cstheme="minorHAnsi"/>
          <w:spacing w:val="-8"/>
        </w:rPr>
        <w:t xml:space="preserve"> </w:t>
      </w:r>
      <w:r w:rsidRPr="00223157">
        <w:rPr>
          <w:rFonts w:asciiTheme="minorHAnsi" w:eastAsia="Calibri" w:hAnsiTheme="minorHAnsi" w:cstheme="minorHAnsi"/>
        </w:rPr>
        <w:t>wit</w:t>
      </w:r>
      <w:r w:rsidRPr="00223157">
        <w:rPr>
          <w:rFonts w:asciiTheme="minorHAnsi" w:eastAsia="Calibri" w:hAnsiTheme="minorHAnsi" w:cstheme="minorHAnsi"/>
          <w:spacing w:val="1"/>
        </w:rPr>
        <w:t>h</w:t>
      </w:r>
      <w:r w:rsidRPr="00223157">
        <w:rPr>
          <w:rFonts w:asciiTheme="minorHAnsi" w:eastAsia="Calibri" w:hAnsiTheme="minorHAnsi" w:cstheme="minorHAnsi"/>
        </w:rPr>
        <w:t>o</w:t>
      </w:r>
      <w:r w:rsidRPr="00223157">
        <w:rPr>
          <w:rFonts w:asciiTheme="minorHAnsi" w:eastAsia="Calibri" w:hAnsiTheme="minorHAnsi" w:cstheme="minorHAnsi"/>
          <w:spacing w:val="1"/>
        </w:rPr>
        <w:t>u</w:t>
      </w:r>
      <w:r w:rsidRPr="00223157">
        <w:rPr>
          <w:rFonts w:asciiTheme="minorHAnsi" w:eastAsia="Calibri" w:hAnsiTheme="minorHAnsi" w:cstheme="minorHAnsi"/>
        </w:rPr>
        <w:t>t</w:t>
      </w:r>
      <w:r w:rsidRPr="00223157">
        <w:rPr>
          <w:rFonts w:asciiTheme="minorHAnsi" w:eastAsia="Calibri" w:hAnsiTheme="minorHAnsi" w:cstheme="minorHAnsi"/>
          <w:spacing w:val="-5"/>
        </w:rPr>
        <w:t xml:space="preserve"> </w:t>
      </w:r>
      <w:r w:rsidRPr="00223157">
        <w:rPr>
          <w:rFonts w:asciiTheme="minorHAnsi" w:eastAsia="Calibri" w:hAnsiTheme="minorHAnsi" w:cstheme="minorHAnsi"/>
        </w:rPr>
        <w:t>o</w:t>
      </w:r>
      <w:r w:rsidRPr="00223157">
        <w:rPr>
          <w:rFonts w:asciiTheme="minorHAnsi" w:eastAsia="Calibri" w:hAnsiTheme="minorHAnsi" w:cstheme="minorHAnsi"/>
          <w:spacing w:val="1"/>
        </w:rPr>
        <w:t>u</w:t>
      </w:r>
      <w:r w:rsidRPr="00223157">
        <w:rPr>
          <w:rFonts w:asciiTheme="minorHAnsi" w:eastAsia="Calibri" w:hAnsiTheme="minorHAnsi" w:cstheme="minorHAnsi"/>
        </w:rPr>
        <w:t>r</w:t>
      </w:r>
      <w:r w:rsidRPr="00223157">
        <w:rPr>
          <w:rFonts w:asciiTheme="minorHAnsi" w:eastAsia="Calibri" w:hAnsiTheme="minorHAnsi" w:cstheme="minorHAnsi"/>
          <w:spacing w:val="-3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p</w:t>
      </w:r>
      <w:r w:rsidRPr="00223157">
        <w:rPr>
          <w:rFonts w:asciiTheme="minorHAnsi" w:eastAsia="Calibri" w:hAnsiTheme="minorHAnsi" w:cstheme="minorHAnsi"/>
        </w:rPr>
        <w:t>rior</w:t>
      </w:r>
      <w:r w:rsidRPr="00223157">
        <w:rPr>
          <w:rFonts w:asciiTheme="minorHAnsi" w:eastAsia="Calibri" w:hAnsiTheme="minorHAnsi" w:cstheme="minorHAnsi"/>
          <w:spacing w:val="-3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p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rmi</w:t>
      </w:r>
      <w:r w:rsidRPr="00223157">
        <w:rPr>
          <w:rFonts w:asciiTheme="minorHAnsi" w:eastAsia="Calibri" w:hAnsiTheme="minorHAnsi" w:cstheme="minorHAnsi"/>
          <w:spacing w:val="1"/>
        </w:rPr>
        <w:t>s</w:t>
      </w:r>
      <w:r w:rsidRPr="00223157">
        <w:rPr>
          <w:rFonts w:asciiTheme="minorHAnsi" w:eastAsia="Calibri" w:hAnsiTheme="minorHAnsi" w:cstheme="minorHAnsi"/>
          <w:spacing w:val="-1"/>
        </w:rPr>
        <w:t>s</w:t>
      </w:r>
      <w:r w:rsidRPr="00223157">
        <w:rPr>
          <w:rFonts w:asciiTheme="minorHAnsi" w:eastAsia="Calibri" w:hAnsiTheme="minorHAnsi" w:cstheme="minorHAnsi"/>
        </w:rPr>
        <w:t>io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.</w:t>
      </w:r>
      <w:r w:rsidRPr="00223157">
        <w:rPr>
          <w:rFonts w:asciiTheme="minorHAnsi" w:eastAsia="Calibri" w:hAnsiTheme="minorHAnsi" w:cstheme="minorHAnsi"/>
          <w:spacing w:val="-9"/>
        </w:rPr>
        <w:t xml:space="preserve"> </w:t>
      </w:r>
      <w:r w:rsidRPr="00223157">
        <w:rPr>
          <w:rFonts w:asciiTheme="minorHAnsi" w:eastAsia="Calibri" w:hAnsiTheme="minorHAnsi" w:cstheme="minorHAnsi"/>
        </w:rPr>
        <w:t>For</w:t>
      </w:r>
      <w:r w:rsidRPr="00223157">
        <w:rPr>
          <w:rFonts w:asciiTheme="minorHAnsi" w:eastAsia="Calibri" w:hAnsiTheme="minorHAnsi" w:cstheme="minorHAnsi"/>
          <w:spacing w:val="-2"/>
        </w:rPr>
        <w:t xml:space="preserve"> </w:t>
      </w:r>
      <w:r w:rsidRPr="00223157">
        <w:rPr>
          <w:rFonts w:asciiTheme="minorHAnsi" w:eastAsia="Calibri" w:hAnsiTheme="minorHAnsi" w:cstheme="minorHAnsi"/>
        </w:rPr>
        <w:t>a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y</w:t>
      </w:r>
      <w:r w:rsidRPr="00223157">
        <w:rPr>
          <w:rFonts w:asciiTheme="minorHAnsi" w:eastAsia="Calibri" w:hAnsiTheme="minorHAnsi" w:cstheme="minorHAnsi"/>
          <w:spacing w:val="-2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qu</w:t>
      </w:r>
      <w:r w:rsidRPr="00223157">
        <w:rPr>
          <w:rFonts w:asciiTheme="minorHAnsi" w:eastAsia="Calibri" w:hAnsiTheme="minorHAnsi" w:cstheme="minorHAnsi"/>
          <w:spacing w:val="-1"/>
        </w:rPr>
        <w:t>es</w:t>
      </w:r>
      <w:r w:rsidRPr="00223157">
        <w:rPr>
          <w:rFonts w:asciiTheme="minorHAnsi" w:eastAsia="Calibri" w:hAnsiTheme="minorHAnsi" w:cstheme="minorHAnsi"/>
        </w:rPr>
        <w:t>ti</w:t>
      </w:r>
      <w:r w:rsidRPr="00223157">
        <w:rPr>
          <w:rFonts w:asciiTheme="minorHAnsi" w:eastAsia="Calibri" w:hAnsiTheme="minorHAnsi" w:cstheme="minorHAnsi"/>
          <w:spacing w:val="1"/>
        </w:rPr>
        <w:t>on</w:t>
      </w:r>
      <w:r w:rsidRPr="00223157">
        <w:rPr>
          <w:rFonts w:asciiTheme="minorHAnsi" w:eastAsia="Calibri" w:hAnsiTheme="minorHAnsi" w:cstheme="minorHAnsi"/>
        </w:rPr>
        <w:t>s</w:t>
      </w:r>
      <w:r w:rsidRPr="00223157">
        <w:rPr>
          <w:rFonts w:asciiTheme="minorHAnsi" w:eastAsia="Calibri" w:hAnsiTheme="minorHAnsi" w:cstheme="minorHAnsi"/>
          <w:spacing w:val="-9"/>
        </w:rPr>
        <w:t xml:space="preserve"> </w:t>
      </w:r>
      <w:r w:rsidRPr="00223157">
        <w:rPr>
          <w:rFonts w:asciiTheme="minorHAnsi" w:eastAsia="Calibri" w:hAnsiTheme="minorHAnsi" w:cstheme="minorHAnsi"/>
        </w:rPr>
        <w:t>r</w:t>
      </w:r>
      <w:r w:rsidRPr="00223157">
        <w:rPr>
          <w:rFonts w:asciiTheme="minorHAnsi" w:eastAsia="Calibri" w:hAnsiTheme="minorHAnsi" w:cstheme="minorHAnsi"/>
          <w:spacing w:val="1"/>
        </w:rPr>
        <w:t>e</w:t>
      </w:r>
      <w:r w:rsidRPr="00223157">
        <w:rPr>
          <w:rFonts w:asciiTheme="minorHAnsi" w:eastAsia="Calibri" w:hAnsiTheme="minorHAnsi" w:cstheme="minorHAnsi"/>
        </w:rPr>
        <w:t>la</w:t>
      </w:r>
      <w:r w:rsidRPr="00223157">
        <w:rPr>
          <w:rFonts w:asciiTheme="minorHAnsi" w:eastAsia="Calibri" w:hAnsiTheme="minorHAnsi" w:cstheme="minorHAnsi"/>
          <w:spacing w:val="1"/>
        </w:rPr>
        <w:t>t</w:t>
      </w:r>
      <w:r w:rsidRPr="00223157">
        <w:rPr>
          <w:rFonts w:asciiTheme="minorHAnsi" w:eastAsia="Calibri" w:hAnsiTheme="minorHAnsi" w:cstheme="minorHAnsi"/>
        </w:rPr>
        <w:t>i</w:t>
      </w:r>
      <w:r w:rsidRPr="00223157">
        <w:rPr>
          <w:rFonts w:asciiTheme="minorHAnsi" w:eastAsia="Calibri" w:hAnsiTheme="minorHAnsi" w:cstheme="minorHAnsi"/>
          <w:spacing w:val="1"/>
        </w:rPr>
        <w:t>n</w:t>
      </w:r>
      <w:r w:rsidRPr="00223157">
        <w:rPr>
          <w:rFonts w:asciiTheme="minorHAnsi" w:eastAsia="Calibri" w:hAnsiTheme="minorHAnsi" w:cstheme="minorHAnsi"/>
        </w:rPr>
        <w:t>g</w:t>
      </w:r>
      <w:r w:rsidRPr="00223157">
        <w:rPr>
          <w:rFonts w:asciiTheme="minorHAnsi" w:eastAsia="Calibri" w:hAnsiTheme="minorHAnsi" w:cstheme="minorHAnsi"/>
          <w:spacing w:val="-6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t</w:t>
      </w:r>
      <w:r w:rsidRPr="00223157">
        <w:rPr>
          <w:rFonts w:asciiTheme="minorHAnsi" w:eastAsia="Calibri" w:hAnsiTheme="minorHAnsi" w:cstheme="minorHAnsi"/>
        </w:rPr>
        <w:t>o</w:t>
      </w:r>
      <w:r w:rsidRPr="00223157">
        <w:rPr>
          <w:rFonts w:asciiTheme="minorHAnsi" w:eastAsia="Calibri" w:hAnsiTheme="minorHAnsi" w:cstheme="minorHAnsi"/>
          <w:spacing w:val="5"/>
        </w:rPr>
        <w:t xml:space="preserve"> </w:t>
      </w:r>
      <w:r w:rsidRPr="00223157">
        <w:rPr>
          <w:rFonts w:asciiTheme="minorHAnsi" w:eastAsia="Calibri" w:hAnsiTheme="minorHAnsi" w:cstheme="minorHAnsi"/>
        </w:rPr>
        <w:t>t</w:t>
      </w:r>
      <w:r w:rsidRPr="00223157">
        <w:rPr>
          <w:rFonts w:asciiTheme="minorHAnsi" w:eastAsia="Calibri" w:hAnsiTheme="minorHAnsi" w:cstheme="minorHAnsi"/>
          <w:spacing w:val="1"/>
        </w:rPr>
        <w:t>h</w:t>
      </w:r>
      <w:r w:rsidRPr="00223157">
        <w:rPr>
          <w:rFonts w:asciiTheme="minorHAnsi" w:eastAsia="Calibri" w:hAnsiTheme="minorHAnsi" w:cstheme="minorHAnsi"/>
        </w:rPr>
        <w:t>e</w:t>
      </w:r>
      <w:r w:rsidRPr="00223157">
        <w:rPr>
          <w:rFonts w:asciiTheme="minorHAnsi" w:eastAsia="Calibri" w:hAnsiTheme="minorHAnsi" w:cstheme="minorHAnsi"/>
          <w:spacing w:val="-4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u</w:t>
      </w:r>
      <w:r w:rsidRPr="00223157">
        <w:rPr>
          <w:rFonts w:asciiTheme="minorHAnsi" w:eastAsia="Calibri" w:hAnsiTheme="minorHAnsi" w:cstheme="minorHAnsi"/>
          <w:spacing w:val="-1"/>
        </w:rPr>
        <w:t>s</w:t>
      </w:r>
      <w:r w:rsidRPr="00223157">
        <w:rPr>
          <w:rFonts w:asciiTheme="minorHAnsi" w:eastAsia="Calibri" w:hAnsiTheme="minorHAnsi" w:cstheme="minorHAnsi"/>
        </w:rPr>
        <w:t>e</w:t>
      </w:r>
      <w:r w:rsidRPr="00223157">
        <w:rPr>
          <w:rFonts w:asciiTheme="minorHAnsi" w:eastAsia="Calibri" w:hAnsiTheme="minorHAnsi" w:cstheme="minorHAnsi"/>
          <w:spacing w:val="-4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o</w:t>
      </w:r>
      <w:r w:rsidRPr="00223157">
        <w:rPr>
          <w:rFonts w:asciiTheme="minorHAnsi" w:eastAsia="Calibri" w:hAnsiTheme="minorHAnsi" w:cstheme="minorHAnsi"/>
        </w:rPr>
        <w:t>f</w:t>
      </w:r>
      <w:r w:rsidRPr="00223157">
        <w:rPr>
          <w:rFonts w:asciiTheme="minorHAnsi" w:eastAsia="Calibri" w:hAnsiTheme="minorHAnsi" w:cstheme="minorHAnsi"/>
          <w:spacing w:val="-3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th</w:t>
      </w:r>
      <w:r w:rsidRPr="00223157">
        <w:rPr>
          <w:rFonts w:asciiTheme="minorHAnsi" w:eastAsia="Calibri" w:hAnsiTheme="minorHAnsi" w:cstheme="minorHAnsi"/>
        </w:rPr>
        <w:t>is</w:t>
      </w:r>
      <w:r w:rsidRPr="00223157">
        <w:rPr>
          <w:rFonts w:asciiTheme="minorHAnsi" w:eastAsia="Calibri" w:hAnsiTheme="minorHAnsi" w:cstheme="minorHAnsi"/>
          <w:spacing w:val="-4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te</w:t>
      </w:r>
      <w:r w:rsidRPr="00223157">
        <w:rPr>
          <w:rFonts w:asciiTheme="minorHAnsi" w:eastAsia="Calibri" w:hAnsiTheme="minorHAnsi" w:cstheme="minorHAnsi"/>
          <w:spacing w:val="-1"/>
        </w:rPr>
        <w:t>m</w:t>
      </w:r>
      <w:r w:rsidRPr="00223157">
        <w:rPr>
          <w:rFonts w:asciiTheme="minorHAnsi" w:eastAsia="Calibri" w:hAnsiTheme="minorHAnsi" w:cstheme="minorHAnsi"/>
          <w:spacing w:val="1"/>
        </w:rPr>
        <w:t>p</w:t>
      </w:r>
      <w:r w:rsidRPr="00223157">
        <w:rPr>
          <w:rFonts w:asciiTheme="minorHAnsi" w:eastAsia="Calibri" w:hAnsiTheme="minorHAnsi" w:cstheme="minorHAnsi"/>
          <w:spacing w:val="2"/>
        </w:rPr>
        <w:t>l</w:t>
      </w:r>
      <w:r w:rsidRPr="00223157">
        <w:rPr>
          <w:rFonts w:asciiTheme="minorHAnsi" w:eastAsia="Calibri" w:hAnsiTheme="minorHAnsi" w:cstheme="minorHAnsi"/>
        </w:rPr>
        <w:t>a</w:t>
      </w:r>
      <w:r w:rsidRPr="00223157">
        <w:rPr>
          <w:rFonts w:asciiTheme="minorHAnsi" w:eastAsia="Calibri" w:hAnsiTheme="minorHAnsi" w:cstheme="minorHAnsi"/>
          <w:spacing w:val="1"/>
        </w:rPr>
        <w:t>t</w:t>
      </w:r>
      <w:r w:rsidRPr="00223157">
        <w:rPr>
          <w:rFonts w:asciiTheme="minorHAnsi" w:eastAsia="Calibri" w:hAnsiTheme="minorHAnsi" w:cstheme="minorHAnsi"/>
        </w:rPr>
        <w:t>e</w:t>
      </w:r>
      <w:r w:rsidRPr="00223157">
        <w:rPr>
          <w:rFonts w:asciiTheme="minorHAnsi" w:eastAsia="Calibri" w:hAnsiTheme="minorHAnsi" w:cstheme="minorHAnsi"/>
          <w:spacing w:val="-8"/>
        </w:rPr>
        <w:t xml:space="preserve"> </w:t>
      </w:r>
      <w:r w:rsidRPr="00223157">
        <w:rPr>
          <w:rFonts w:asciiTheme="minorHAnsi" w:eastAsia="Calibri" w:hAnsiTheme="minorHAnsi" w:cstheme="minorHAnsi"/>
          <w:spacing w:val="1"/>
        </w:rPr>
        <w:t>p</w:t>
      </w:r>
      <w:r w:rsidRPr="00223157">
        <w:rPr>
          <w:rFonts w:asciiTheme="minorHAnsi" w:eastAsia="Calibri" w:hAnsiTheme="minorHAnsi" w:cstheme="minorHAnsi"/>
        </w:rPr>
        <w:t>l</w:t>
      </w:r>
      <w:r w:rsidRPr="00223157">
        <w:rPr>
          <w:rFonts w:asciiTheme="minorHAnsi" w:eastAsia="Calibri" w:hAnsiTheme="minorHAnsi" w:cstheme="minorHAnsi"/>
          <w:spacing w:val="-1"/>
        </w:rPr>
        <w:t>e</w:t>
      </w:r>
      <w:r w:rsidRPr="00223157">
        <w:rPr>
          <w:rFonts w:asciiTheme="minorHAnsi" w:eastAsia="Calibri" w:hAnsiTheme="minorHAnsi" w:cstheme="minorHAnsi"/>
        </w:rPr>
        <w:t>a</w:t>
      </w:r>
      <w:r w:rsidRPr="00223157">
        <w:rPr>
          <w:rFonts w:asciiTheme="minorHAnsi" w:eastAsia="Calibri" w:hAnsiTheme="minorHAnsi" w:cstheme="minorHAnsi"/>
          <w:spacing w:val="2"/>
        </w:rPr>
        <w:t>s</w:t>
      </w:r>
      <w:r w:rsidRPr="00223157">
        <w:rPr>
          <w:rFonts w:asciiTheme="minorHAnsi" w:eastAsia="Calibri" w:hAnsiTheme="minorHAnsi" w:cstheme="minorHAnsi"/>
        </w:rPr>
        <w:t>e</w:t>
      </w:r>
      <w:r w:rsidRPr="00223157">
        <w:rPr>
          <w:rFonts w:asciiTheme="minorHAnsi" w:eastAsia="Calibri" w:hAnsiTheme="minorHAnsi" w:cstheme="minorHAnsi"/>
          <w:spacing w:val="-6"/>
        </w:rPr>
        <w:t xml:space="preserve"> </w:t>
      </w:r>
      <w:r w:rsidRPr="00223157">
        <w:rPr>
          <w:rFonts w:asciiTheme="minorHAnsi" w:eastAsia="Calibri" w:hAnsiTheme="minorHAnsi" w:cstheme="minorHAnsi"/>
        </w:rPr>
        <w:t>e</w:t>
      </w:r>
      <w:r w:rsidRPr="00223157">
        <w:rPr>
          <w:rFonts w:asciiTheme="minorHAnsi" w:eastAsia="Calibri" w:hAnsiTheme="minorHAnsi" w:cstheme="minorHAnsi"/>
          <w:spacing w:val="-1"/>
        </w:rPr>
        <w:t>m</w:t>
      </w:r>
      <w:r w:rsidRPr="00223157">
        <w:rPr>
          <w:rFonts w:asciiTheme="minorHAnsi" w:eastAsia="Calibri" w:hAnsiTheme="minorHAnsi" w:cstheme="minorHAnsi"/>
        </w:rPr>
        <w:t>a</w:t>
      </w:r>
      <w:r w:rsidRPr="00223157">
        <w:rPr>
          <w:rFonts w:asciiTheme="minorHAnsi" w:eastAsia="Calibri" w:hAnsiTheme="minorHAnsi" w:cstheme="minorHAnsi"/>
          <w:spacing w:val="3"/>
        </w:rPr>
        <w:t>i</w:t>
      </w:r>
      <w:r w:rsidRPr="00223157">
        <w:rPr>
          <w:rFonts w:asciiTheme="minorHAnsi" w:eastAsia="Calibri" w:hAnsiTheme="minorHAnsi" w:cstheme="minorHAnsi"/>
        </w:rPr>
        <w:t xml:space="preserve">l: </w:t>
      </w:r>
      <w:hyperlink r:id="rId9">
        <w:r w:rsidRPr="00223157">
          <w:rPr>
            <w:rFonts w:asciiTheme="minorHAnsi" w:eastAsia="Calibri" w:hAnsiTheme="minorHAnsi" w:cstheme="minorHAnsi"/>
            <w:u w:val="single" w:color="0000FF"/>
          </w:rPr>
          <w:t>i</w:t>
        </w:r>
        <w:r w:rsidRPr="00223157">
          <w:rPr>
            <w:rFonts w:asciiTheme="minorHAnsi" w:eastAsia="Calibri" w:hAnsiTheme="minorHAnsi" w:cstheme="minorHAnsi"/>
            <w:spacing w:val="1"/>
            <w:u w:val="single" w:color="0000FF"/>
          </w:rPr>
          <w:t>n</w:t>
        </w:r>
        <w:r w:rsidRPr="00223157">
          <w:rPr>
            <w:rFonts w:asciiTheme="minorHAnsi" w:eastAsia="Calibri" w:hAnsiTheme="minorHAnsi" w:cstheme="minorHAnsi"/>
            <w:spacing w:val="-1"/>
            <w:u w:val="single" w:color="0000FF"/>
          </w:rPr>
          <w:t>f</w:t>
        </w:r>
        <w:r w:rsidRPr="00223157">
          <w:rPr>
            <w:rFonts w:asciiTheme="minorHAnsi" w:eastAsia="Calibri" w:hAnsiTheme="minorHAnsi" w:cstheme="minorHAnsi"/>
            <w:u w:val="single" w:color="0000FF"/>
          </w:rPr>
          <w:t>o@d</w:t>
        </w:r>
        <w:r w:rsidRPr="00223157">
          <w:rPr>
            <w:rFonts w:asciiTheme="minorHAnsi" w:eastAsia="Calibri" w:hAnsiTheme="minorHAnsi" w:cstheme="minorHAnsi"/>
            <w:spacing w:val="1"/>
            <w:u w:val="single" w:color="0000FF"/>
          </w:rPr>
          <w:t>ay</w:t>
        </w:r>
        <w:r w:rsidRPr="00223157">
          <w:rPr>
            <w:rFonts w:asciiTheme="minorHAnsi" w:eastAsia="Calibri" w:hAnsiTheme="minorHAnsi" w:cstheme="minorHAnsi"/>
            <w:u w:val="single" w:color="0000FF"/>
          </w:rPr>
          <w:t>j</w:t>
        </w:r>
        <w:r w:rsidRPr="00223157">
          <w:rPr>
            <w:rFonts w:asciiTheme="minorHAnsi" w:eastAsia="Calibri" w:hAnsiTheme="minorHAnsi" w:cstheme="minorHAnsi"/>
            <w:spacing w:val="1"/>
            <w:u w:val="single" w:color="0000FF"/>
          </w:rPr>
          <w:t>ob</w:t>
        </w:r>
        <w:r w:rsidRPr="00223157">
          <w:rPr>
            <w:rFonts w:asciiTheme="minorHAnsi" w:eastAsia="Calibri" w:hAnsiTheme="minorHAnsi" w:cstheme="minorHAnsi"/>
            <w:u w:val="single" w:color="0000FF"/>
          </w:rPr>
          <w:t>.co</w:t>
        </w:r>
        <w:r w:rsidRPr="00223157">
          <w:rPr>
            <w:rFonts w:asciiTheme="minorHAnsi" w:eastAsia="Calibri" w:hAnsiTheme="minorHAnsi" w:cstheme="minorHAnsi"/>
            <w:spacing w:val="1"/>
            <w:u w:val="single" w:color="0000FF"/>
          </w:rPr>
          <w:t>m</w:t>
        </w:r>
        <w:r w:rsidRPr="00223157">
          <w:rPr>
            <w:rFonts w:asciiTheme="minorHAnsi" w:eastAsia="Calibri" w:hAnsiTheme="minorHAnsi" w:cstheme="minorHAnsi"/>
          </w:rPr>
          <w:t>.</w:t>
        </w:r>
      </w:hyperlink>
    </w:p>
    <w:sectPr w:rsidR="0081737C" w:rsidRPr="00223157">
      <w:pgSz w:w="12240" w:h="15840"/>
      <w:pgMar w:top="1340" w:right="14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65788E"/>
    <w:multiLevelType w:val="multilevel"/>
    <w:tmpl w:val="5B6A8D9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737C"/>
    <w:rsid w:val="00223157"/>
    <w:rsid w:val="0081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327B9547"/>
  <w15:docId w15:val="{591D1C9C-E2FF-4614-862A-4FF959A1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yjob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yjob.com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info@dayjob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nfo@dayjob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623</Words>
  <Characters>3555</Characters>
  <Application>Microsoft Office Word</Application>
  <DocSecurity>0</DocSecurity>
  <Lines>29</Lines>
  <Paragraphs>8</Paragraphs>
  <ScaleCrop>false</ScaleCrop>
  <Company/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2021-07-05T16:16:00Z</dcterms:created>
  <dcterms:modified xsi:type="dcterms:W3CDTF">2021-07-05T16:22:00Z</dcterms:modified>
</cp:coreProperties>
</file>